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B7E" w:rsidRDefault="00263B7E" w:rsidP="00815F55">
      <w:pPr>
        <w:rPr>
          <w:lang w:val="en-IE"/>
        </w:rPr>
      </w:pPr>
      <w:bookmarkStart w:id="0" w:name="_GoBack"/>
      <w:bookmarkEnd w:id="0"/>
    </w:p>
    <w:p w:rsidR="00263B7E" w:rsidRDefault="00815F55" w:rsidP="00815F55">
      <w:pPr>
        <w:rPr>
          <w:lang w:val="en-IE"/>
        </w:rPr>
      </w:pPr>
      <w:r>
        <w:rPr>
          <w:noProof/>
          <w:lang w:val="en-IE" w:eastAsia="en-IE"/>
        </w:rPr>
        <w:drawing>
          <wp:anchor distT="0" distB="0" distL="114300" distR="114300" simplePos="0" relativeHeight="251659264" behindDoc="0" locked="0" layoutInCell="1" allowOverlap="1">
            <wp:simplePos x="0" y="0"/>
            <wp:positionH relativeFrom="column">
              <wp:posOffset>-403225</wp:posOffset>
            </wp:positionH>
            <wp:positionV relativeFrom="page">
              <wp:posOffset>552450</wp:posOffset>
            </wp:positionV>
            <wp:extent cx="2794000" cy="1193800"/>
            <wp:effectExtent l="0" t="0" r="6350" b="6350"/>
            <wp:wrapTopAndBottom/>
            <wp:docPr id="1" name="Picture 1" descr="logo colour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lour smal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0" cy="1193800"/>
                    </a:xfrm>
                    <a:prstGeom prst="rect">
                      <a:avLst/>
                    </a:prstGeom>
                    <a:noFill/>
                    <a:ln w="9525">
                      <a:noFill/>
                      <a:miter lim="800000"/>
                      <a:headEnd/>
                      <a:tailEnd/>
                    </a:ln>
                  </pic:spPr>
                </pic:pic>
              </a:graphicData>
            </a:graphic>
          </wp:anchor>
        </w:drawing>
      </w:r>
    </w:p>
    <w:p w:rsidR="00263B7E" w:rsidRDefault="00815F55" w:rsidP="00815F55">
      <w:pPr>
        <w:rPr>
          <w:lang w:val="en-IE"/>
        </w:rPr>
      </w:pPr>
      <w:r w:rsidRPr="00263B7E">
        <w:rPr>
          <w:noProof/>
          <w:lang w:val="en-IE" w:eastAsia="en-IE"/>
        </w:rPr>
        <w:drawing>
          <wp:anchor distT="0" distB="0" distL="114300" distR="114300" simplePos="0" relativeHeight="251658240" behindDoc="0" locked="0" layoutInCell="1" allowOverlap="1">
            <wp:simplePos x="0" y="0"/>
            <wp:positionH relativeFrom="column">
              <wp:posOffset>4486275</wp:posOffset>
            </wp:positionH>
            <wp:positionV relativeFrom="paragraph">
              <wp:posOffset>31115</wp:posOffset>
            </wp:positionV>
            <wp:extent cx="1384935" cy="1200785"/>
            <wp:effectExtent l="0" t="0" r="5715" b="0"/>
            <wp:wrapNone/>
            <wp:docPr id="2" name="Picture 2" descr="H:\My Documents\AHTU\DAF\2017\Dormant%20Accounts%20Fund%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My Documents\AHTU\DAF\2017\Dormant%20Accounts%20Fund%20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4935" cy="1200785"/>
                    </a:xfrm>
                    <a:prstGeom prst="rect">
                      <a:avLst/>
                    </a:prstGeom>
                    <a:noFill/>
                    <a:ln>
                      <a:noFill/>
                    </a:ln>
                  </pic:spPr>
                </pic:pic>
              </a:graphicData>
            </a:graphic>
          </wp:anchor>
        </w:drawing>
      </w: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Pr="00263B7E" w:rsidRDefault="00263B7E" w:rsidP="00815F55">
      <w:pPr>
        <w:jc w:val="center"/>
        <w:rPr>
          <w:rFonts w:ascii="Calibri" w:hAnsi="Calibri"/>
          <w:sz w:val="52"/>
          <w:szCs w:val="52"/>
          <w:lang w:val="en-IE"/>
        </w:rPr>
      </w:pPr>
    </w:p>
    <w:p w:rsidR="00263B7E" w:rsidRDefault="00263B7E" w:rsidP="00815F55">
      <w:pPr>
        <w:jc w:val="center"/>
        <w:rPr>
          <w:rFonts w:ascii="Calibri" w:hAnsi="Calibri"/>
          <w:sz w:val="52"/>
          <w:szCs w:val="52"/>
          <w:lang w:val="en-IE"/>
        </w:rPr>
      </w:pPr>
      <w:r>
        <w:rPr>
          <w:rFonts w:ascii="Calibri" w:hAnsi="Calibri"/>
          <w:sz w:val="52"/>
          <w:szCs w:val="52"/>
          <w:lang w:val="en-IE"/>
        </w:rPr>
        <w:t>Anti-Human Trafficking Unit</w:t>
      </w:r>
    </w:p>
    <w:p w:rsidR="00263B7E" w:rsidRDefault="00263B7E" w:rsidP="00815F55">
      <w:pPr>
        <w:jc w:val="center"/>
        <w:rPr>
          <w:rFonts w:ascii="Calibri" w:hAnsi="Calibri"/>
          <w:sz w:val="52"/>
          <w:szCs w:val="52"/>
          <w:lang w:val="en-IE"/>
        </w:rPr>
      </w:pPr>
    </w:p>
    <w:p w:rsidR="00263B7E" w:rsidRDefault="00263B7E" w:rsidP="00815F55">
      <w:pPr>
        <w:jc w:val="center"/>
        <w:rPr>
          <w:rFonts w:ascii="Calibri" w:hAnsi="Calibri"/>
          <w:sz w:val="52"/>
          <w:szCs w:val="52"/>
          <w:lang w:val="en-IE"/>
        </w:rPr>
      </w:pPr>
    </w:p>
    <w:p w:rsidR="00263B7E" w:rsidRDefault="00263B7E" w:rsidP="00815F55">
      <w:pPr>
        <w:jc w:val="center"/>
        <w:rPr>
          <w:rFonts w:ascii="Calibri" w:hAnsi="Calibri"/>
          <w:sz w:val="52"/>
          <w:szCs w:val="52"/>
          <w:lang w:val="en-IE"/>
        </w:rPr>
      </w:pPr>
    </w:p>
    <w:p w:rsidR="00263B7E" w:rsidRDefault="00263B7E" w:rsidP="00815F55">
      <w:pPr>
        <w:jc w:val="center"/>
        <w:rPr>
          <w:rFonts w:ascii="Calibri" w:hAnsi="Calibri"/>
          <w:sz w:val="52"/>
          <w:szCs w:val="52"/>
          <w:lang w:val="en-IE"/>
        </w:rPr>
      </w:pPr>
      <w:r>
        <w:rPr>
          <w:rFonts w:ascii="Calibri" w:hAnsi="Calibri"/>
          <w:sz w:val="52"/>
          <w:szCs w:val="52"/>
          <w:lang w:val="en-IE"/>
        </w:rPr>
        <w:t xml:space="preserve">Dormant Accounts </w:t>
      </w:r>
      <w:r w:rsidR="00E7542F" w:rsidRPr="00263B7E">
        <w:rPr>
          <w:rFonts w:ascii="Calibri" w:hAnsi="Calibri"/>
          <w:sz w:val="52"/>
          <w:szCs w:val="52"/>
          <w:lang w:val="en-IE"/>
        </w:rPr>
        <w:t>Application Form</w:t>
      </w:r>
      <w:r w:rsidR="00E7542F">
        <w:rPr>
          <w:rFonts w:ascii="Calibri" w:hAnsi="Calibri"/>
          <w:sz w:val="52"/>
          <w:szCs w:val="52"/>
          <w:lang w:val="en-IE"/>
        </w:rPr>
        <w:t xml:space="preserve"> </w:t>
      </w:r>
    </w:p>
    <w:p w:rsidR="00E7542F" w:rsidRPr="00263B7E" w:rsidRDefault="00E7542F" w:rsidP="00815F55">
      <w:pPr>
        <w:jc w:val="center"/>
        <w:rPr>
          <w:rFonts w:ascii="Calibri" w:hAnsi="Calibri"/>
          <w:sz w:val="52"/>
          <w:szCs w:val="52"/>
          <w:lang w:val="en-IE"/>
        </w:rPr>
      </w:pPr>
      <w:r>
        <w:rPr>
          <w:rFonts w:ascii="Calibri" w:hAnsi="Calibri"/>
          <w:sz w:val="52"/>
          <w:szCs w:val="52"/>
          <w:lang w:val="en-IE"/>
        </w:rPr>
        <w:t>2017</w:t>
      </w: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rPr>
          <w:lang w:val="en-IE"/>
        </w:rPr>
      </w:pPr>
    </w:p>
    <w:p w:rsidR="00263B7E" w:rsidRDefault="00263B7E" w:rsidP="00815F55">
      <w:pPr>
        <w:jc w:val="center"/>
        <w:rPr>
          <w:lang w:val="en-IE"/>
        </w:rPr>
      </w:pPr>
    </w:p>
    <w:p w:rsidR="00263B7E" w:rsidRDefault="00263B7E" w:rsidP="00815F55">
      <w:pPr>
        <w:rPr>
          <w:lang w:val="en-IE"/>
        </w:rPr>
      </w:pPr>
    </w:p>
    <w:p w:rsidR="00E7542F" w:rsidRDefault="00E7542F" w:rsidP="00815F55">
      <w:pPr>
        <w:rPr>
          <w:lang w:val="en-IE"/>
        </w:rPr>
      </w:pPr>
    </w:p>
    <w:p w:rsidR="00E7542F" w:rsidRDefault="00E7542F" w:rsidP="00815F55">
      <w:pPr>
        <w:rPr>
          <w:lang w:val="en-IE"/>
        </w:rPr>
      </w:pPr>
    </w:p>
    <w:p w:rsidR="00E7542F" w:rsidRDefault="00E7542F" w:rsidP="00815F55">
      <w:pPr>
        <w:rPr>
          <w:lang w:val="en-IE"/>
        </w:rPr>
      </w:pPr>
    </w:p>
    <w:p w:rsidR="00263B7E" w:rsidRDefault="00263B7E" w:rsidP="00815F55">
      <w:pPr>
        <w:rPr>
          <w:lang w:val="en-IE"/>
        </w:rPr>
      </w:pPr>
    </w:p>
    <w:p w:rsidR="00FD4D65" w:rsidRPr="00FD4D65" w:rsidRDefault="00FD4D65" w:rsidP="00815F55">
      <w:pPr>
        <w:rPr>
          <w:rFonts w:ascii="Cambria" w:hAnsi="Cambria"/>
          <w:i/>
          <w:lang w:val="en-IE"/>
        </w:rPr>
      </w:pPr>
    </w:p>
    <w:p w:rsidR="00FD4D65" w:rsidRPr="00FD4D65" w:rsidRDefault="00FD4D65" w:rsidP="00815F55">
      <w:pPr>
        <w:rPr>
          <w:rFonts w:ascii="Cambria" w:hAnsi="Cambria"/>
          <w:i/>
          <w:lang w:val="en-IE"/>
        </w:rPr>
      </w:pPr>
    </w:p>
    <w:p w:rsidR="00FD4D65" w:rsidRPr="00FD4D65" w:rsidRDefault="00FD4D65" w:rsidP="00815F55">
      <w:pPr>
        <w:rPr>
          <w:rFonts w:ascii="Cambria" w:hAnsi="Cambria"/>
          <w:i/>
          <w:lang w:val="en-IE"/>
        </w:rPr>
      </w:pPr>
    </w:p>
    <w:p w:rsidR="00FD4D65" w:rsidRDefault="00FD4D65" w:rsidP="00815F55">
      <w:pPr>
        <w:rPr>
          <w:rFonts w:ascii="Cambria" w:hAnsi="Cambria"/>
          <w:lang w:val="en-IE"/>
        </w:rPr>
      </w:pPr>
    </w:p>
    <w:p w:rsidR="00FD4D65" w:rsidRDefault="00FD4D65" w:rsidP="00FD4D65">
      <w:pPr>
        <w:rPr>
          <w:rFonts w:ascii="Cambria" w:hAnsi="Cambria"/>
          <w:sz w:val="28"/>
          <w:szCs w:val="28"/>
          <w:lang w:val="en-IE"/>
        </w:rPr>
      </w:pPr>
    </w:p>
    <w:p w:rsidR="00756153" w:rsidRDefault="00756153" w:rsidP="00FD4D65">
      <w:pPr>
        <w:jc w:val="center"/>
        <w:rPr>
          <w:rFonts w:ascii="Calibri" w:hAnsi="Calibri"/>
          <w:b/>
          <w:sz w:val="28"/>
          <w:szCs w:val="28"/>
          <w:lang w:val="en-IE"/>
        </w:rPr>
      </w:pPr>
    </w:p>
    <w:p w:rsidR="00B35C43" w:rsidRDefault="00815F55" w:rsidP="00B35C43">
      <w:pPr>
        <w:jc w:val="center"/>
        <w:rPr>
          <w:rFonts w:ascii="Calibri" w:hAnsi="Calibri"/>
          <w:b/>
          <w:sz w:val="28"/>
          <w:szCs w:val="28"/>
          <w:lang w:val="en-IE"/>
        </w:rPr>
      </w:pPr>
      <w:r>
        <w:rPr>
          <w:noProof/>
          <w:lang w:val="en-IE" w:eastAsia="en-IE"/>
        </w:rPr>
        <w:drawing>
          <wp:inline distT="0" distB="0" distL="0" distR="0">
            <wp:extent cx="1170940" cy="1612265"/>
            <wp:effectExtent l="0" t="0" r="0" b="6985"/>
            <wp:docPr id="6" name="Picture 6" descr="H:\My Documents\blindfold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My Documents\blindfold_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0940" cy="1612265"/>
                    </a:xfrm>
                    <a:prstGeom prst="rect">
                      <a:avLst/>
                    </a:prstGeom>
                    <a:noFill/>
                    <a:ln>
                      <a:noFill/>
                    </a:ln>
                  </pic:spPr>
                </pic:pic>
              </a:graphicData>
            </a:graphic>
          </wp:inline>
        </w:drawing>
      </w:r>
    </w:p>
    <w:p w:rsidR="00B35C43" w:rsidRDefault="00B35C43">
      <w:pPr>
        <w:rPr>
          <w:rFonts w:ascii="Calibri" w:hAnsi="Calibri"/>
          <w:b/>
          <w:sz w:val="28"/>
          <w:szCs w:val="28"/>
          <w:lang w:val="en-IE"/>
        </w:rPr>
      </w:pPr>
      <w:r>
        <w:rPr>
          <w:rFonts w:ascii="Calibri" w:hAnsi="Calibri"/>
          <w:b/>
          <w:sz w:val="28"/>
          <w:szCs w:val="28"/>
          <w:lang w:val="en-IE"/>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86" w:type="dxa"/>
          <w:bottom w:w="29" w:type="dxa"/>
          <w:right w:w="86" w:type="dxa"/>
        </w:tblCellMar>
        <w:tblLook w:val="01E0" w:firstRow="1" w:lastRow="1" w:firstColumn="1" w:lastColumn="1" w:noHBand="0" w:noVBand="0"/>
      </w:tblPr>
      <w:tblGrid>
        <w:gridCol w:w="2263"/>
        <w:gridCol w:w="2409"/>
        <w:gridCol w:w="4678"/>
      </w:tblGrid>
      <w:tr w:rsidR="0040000F" w:rsidRPr="000A796F" w:rsidTr="00890CCD">
        <w:trPr>
          <w:cantSplit/>
          <w:trHeight w:val="504"/>
          <w:tblHeader/>
          <w:jc w:val="center"/>
        </w:trPr>
        <w:tc>
          <w:tcPr>
            <w:tcW w:w="9350" w:type="dxa"/>
            <w:gridSpan w:val="3"/>
            <w:shd w:val="clear" w:color="auto" w:fill="808080" w:themeFill="background1" w:themeFillShade="80"/>
            <w:vAlign w:val="center"/>
          </w:tcPr>
          <w:p w:rsidR="0040000F" w:rsidRPr="000A796F" w:rsidRDefault="0040000F" w:rsidP="006C40BE">
            <w:pPr>
              <w:pStyle w:val="Heading1"/>
              <w:rPr>
                <w:szCs w:val="20"/>
                <w:lang w:val="en-IE"/>
              </w:rPr>
            </w:pPr>
            <w:r w:rsidRPr="000A796F">
              <w:rPr>
                <w:lang w:val="en-IE"/>
              </w:rPr>
              <w:lastRenderedPageBreak/>
              <w:t>Section 1</w:t>
            </w:r>
            <w:r w:rsidR="00653C4C">
              <w:rPr>
                <w:lang w:val="en-IE"/>
              </w:rPr>
              <w:t>: ORGANISATION DETAILS</w:t>
            </w:r>
          </w:p>
        </w:tc>
      </w:tr>
      <w:tr w:rsidR="0040000F" w:rsidRPr="000A796F" w:rsidTr="007F7984">
        <w:trPr>
          <w:cantSplit/>
          <w:trHeight w:val="288"/>
          <w:jc w:val="center"/>
        </w:trPr>
        <w:tc>
          <w:tcPr>
            <w:tcW w:w="9350" w:type="dxa"/>
            <w:gridSpan w:val="3"/>
            <w:tcBorders>
              <w:bottom w:val="single" w:sz="6" w:space="0" w:color="auto"/>
            </w:tcBorders>
            <w:shd w:val="clear" w:color="auto" w:fill="D9D9D9" w:themeFill="background1" w:themeFillShade="D9"/>
            <w:vAlign w:val="center"/>
          </w:tcPr>
          <w:p w:rsidR="0040000F" w:rsidRPr="004578F4" w:rsidRDefault="0040000F" w:rsidP="0040000F">
            <w:pPr>
              <w:pStyle w:val="Heading2"/>
              <w:jc w:val="left"/>
              <w:rPr>
                <w:rFonts w:asciiTheme="minorHAnsi" w:hAnsiTheme="minorHAnsi" w:cstheme="minorHAnsi"/>
                <w:caps w:val="0"/>
                <w:sz w:val="20"/>
                <w:szCs w:val="20"/>
                <w:lang w:val="en-IE"/>
              </w:rPr>
            </w:pPr>
            <w:r w:rsidRPr="004578F4">
              <w:rPr>
                <w:rFonts w:asciiTheme="minorHAnsi" w:hAnsiTheme="minorHAnsi" w:cstheme="minorHAnsi"/>
                <w:caps w:val="0"/>
                <w:sz w:val="20"/>
                <w:szCs w:val="20"/>
                <w:lang w:val="en-IE"/>
              </w:rPr>
              <w:t>Name of Organisation</w:t>
            </w:r>
          </w:p>
        </w:tc>
      </w:tr>
      <w:tr w:rsidR="001101B7" w:rsidRPr="000A796F" w:rsidTr="007F7984">
        <w:trPr>
          <w:cantSplit/>
          <w:trHeight w:hRule="exact" w:val="425"/>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40000F">
            <w:pPr>
              <w:pStyle w:val="Heading2"/>
              <w:jc w:val="left"/>
              <w:rPr>
                <w:rFonts w:ascii="Tahoma" w:hAnsi="Tahoma" w:cstheme="majorHAnsi"/>
                <w:b w:val="0"/>
                <w:caps w:val="0"/>
                <w:color w:val="1F497D" w:themeColor="text2"/>
                <w:sz w:val="20"/>
                <w:szCs w:val="20"/>
                <w:lang w:val="en-IE"/>
              </w:rPr>
            </w:pPr>
          </w:p>
        </w:tc>
      </w:tr>
      <w:tr w:rsidR="005806C1" w:rsidRPr="000A796F" w:rsidTr="007F7984">
        <w:trPr>
          <w:cantSplit/>
          <w:trHeight w:val="288"/>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5806C1" w:rsidRPr="001101B7" w:rsidRDefault="005806C1" w:rsidP="0040000F">
            <w:pPr>
              <w:pStyle w:val="Heading2"/>
              <w:jc w:val="left"/>
              <w:rPr>
                <w:rFonts w:asciiTheme="minorHAnsi" w:hAnsiTheme="minorHAnsi" w:cstheme="minorHAnsi"/>
                <w:b w:val="0"/>
                <w:sz w:val="20"/>
                <w:szCs w:val="20"/>
                <w:lang w:val="en-IE"/>
              </w:rPr>
            </w:pPr>
            <w:r w:rsidRPr="005806C1">
              <w:rPr>
                <w:rFonts w:asciiTheme="minorHAnsi" w:hAnsiTheme="minorHAnsi" w:cstheme="minorHAnsi"/>
                <w:caps w:val="0"/>
                <w:sz w:val="20"/>
                <w:szCs w:val="20"/>
                <w:lang w:val="en-IE"/>
              </w:rPr>
              <w:t>Amount of funding requested under the Dormant Accounts Fund</w:t>
            </w:r>
          </w:p>
        </w:tc>
      </w:tr>
      <w:tr w:rsidR="005806C1" w:rsidRPr="000A796F" w:rsidTr="007F7984">
        <w:trPr>
          <w:cantSplit/>
          <w:trHeight w:hRule="exact" w:val="425"/>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5806C1" w:rsidRPr="00226471" w:rsidRDefault="005806C1" w:rsidP="0040000F">
            <w:pPr>
              <w:pStyle w:val="Heading2"/>
              <w:jc w:val="left"/>
              <w:rPr>
                <w:rFonts w:ascii="Tahoma" w:hAnsi="Tahoma" w:cstheme="majorHAnsi"/>
                <w:b w:val="0"/>
                <w:caps w:val="0"/>
                <w:color w:val="1F497D" w:themeColor="text2"/>
                <w:sz w:val="20"/>
                <w:szCs w:val="20"/>
                <w:lang w:val="en-IE"/>
              </w:rPr>
            </w:pPr>
          </w:p>
        </w:tc>
      </w:tr>
      <w:tr w:rsidR="0040000F" w:rsidRPr="000A796F" w:rsidTr="007F7984">
        <w:trPr>
          <w:cantSplit/>
          <w:trHeight w:val="288"/>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40000F" w:rsidRPr="004578F4" w:rsidRDefault="001101B7" w:rsidP="0040000F">
            <w:pPr>
              <w:pStyle w:val="Heading2"/>
              <w:jc w:val="left"/>
              <w:rPr>
                <w:rFonts w:asciiTheme="minorHAnsi" w:hAnsiTheme="minorHAnsi" w:cstheme="minorHAnsi"/>
                <w:caps w:val="0"/>
                <w:sz w:val="20"/>
                <w:szCs w:val="20"/>
                <w:lang w:val="en-IE"/>
              </w:rPr>
            </w:pPr>
            <w:r w:rsidRPr="004578F4">
              <w:rPr>
                <w:rFonts w:asciiTheme="minorHAnsi" w:hAnsiTheme="minorHAnsi" w:cstheme="minorHAnsi"/>
                <w:caps w:val="0"/>
                <w:sz w:val="20"/>
                <w:szCs w:val="20"/>
                <w:lang w:val="en-IE"/>
              </w:rPr>
              <w:t>Type of Organisation</w:t>
            </w:r>
          </w:p>
        </w:tc>
      </w:tr>
      <w:tr w:rsidR="0040000F" w:rsidRPr="000A796F" w:rsidTr="007F7984">
        <w:trPr>
          <w:cantSplit/>
          <w:trHeight w:hRule="exact" w:val="425"/>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80144" w:rsidRPr="00226471" w:rsidRDefault="00F80144" w:rsidP="006C40BE">
            <w:pPr>
              <w:rPr>
                <w:rFonts w:ascii="Tahoma" w:hAnsi="Tahoma" w:cstheme="majorHAnsi"/>
                <w:color w:val="1F497D" w:themeColor="text2"/>
                <w:sz w:val="20"/>
                <w:szCs w:val="20"/>
                <w:lang w:val="en-IE"/>
              </w:rPr>
            </w:pPr>
          </w:p>
        </w:tc>
      </w:tr>
      <w:tr w:rsidR="0040000F" w:rsidRPr="000A796F" w:rsidTr="007F7984">
        <w:trPr>
          <w:cantSplit/>
          <w:trHeight w:val="259"/>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40000F" w:rsidRPr="004578F4" w:rsidRDefault="005806C1" w:rsidP="00006190">
            <w:pPr>
              <w:rPr>
                <w:rFonts w:cstheme="minorHAnsi"/>
                <w:b/>
                <w:sz w:val="20"/>
                <w:szCs w:val="20"/>
                <w:lang w:val="en-IE"/>
              </w:rPr>
            </w:pPr>
            <w:r>
              <w:rPr>
                <w:rFonts w:cstheme="minorHAnsi"/>
                <w:b/>
                <w:sz w:val="20"/>
                <w:szCs w:val="20"/>
                <w:lang w:val="en-IE"/>
              </w:rPr>
              <w:t>Briefly outline the m</w:t>
            </w:r>
            <w:r w:rsidR="0040000F" w:rsidRPr="004578F4">
              <w:rPr>
                <w:rFonts w:cstheme="minorHAnsi"/>
                <w:b/>
                <w:sz w:val="20"/>
                <w:szCs w:val="20"/>
                <w:lang w:val="en-IE"/>
              </w:rPr>
              <w:t>ain activities/services of organisation</w:t>
            </w:r>
            <w:r>
              <w:rPr>
                <w:rFonts w:cstheme="minorHAnsi"/>
                <w:b/>
                <w:sz w:val="20"/>
                <w:szCs w:val="20"/>
                <w:lang w:val="en-IE"/>
              </w:rPr>
              <w:t xml:space="preserve"> </w:t>
            </w:r>
          </w:p>
        </w:tc>
      </w:tr>
      <w:tr w:rsidR="0040000F" w:rsidRPr="000A796F" w:rsidTr="007F7984">
        <w:trPr>
          <w:cantSplit/>
          <w:trHeight w:hRule="exact" w:val="2268"/>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920E9A" w:rsidRPr="00226471" w:rsidRDefault="00920E9A" w:rsidP="006C40BE">
            <w:pPr>
              <w:rPr>
                <w:rFonts w:ascii="Tahoma" w:hAnsi="Tahoma" w:cstheme="majorHAnsi"/>
                <w:color w:val="1F497D" w:themeColor="text2"/>
                <w:sz w:val="20"/>
                <w:szCs w:val="20"/>
                <w:lang w:val="en-IE"/>
              </w:rPr>
            </w:pPr>
          </w:p>
        </w:tc>
      </w:tr>
      <w:tr w:rsidR="0040000F" w:rsidRPr="000A796F" w:rsidTr="007F7984">
        <w:trPr>
          <w:cantSplit/>
          <w:trHeight w:val="259"/>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40000F" w:rsidRPr="004578F4" w:rsidRDefault="0040000F" w:rsidP="006C40BE">
            <w:pPr>
              <w:rPr>
                <w:rFonts w:cstheme="minorHAnsi"/>
                <w:b/>
                <w:sz w:val="20"/>
                <w:szCs w:val="20"/>
                <w:lang w:val="en-IE"/>
              </w:rPr>
            </w:pPr>
            <w:r w:rsidRPr="004578F4">
              <w:rPr>
                <w:rFonts w:cstheme="minorHAnsi"/>
                <w:b/>
                <w:sz w:val="20"/>
                <w:szCs w:val="20"/>
                <w:lang w:val="en-IE"/>
              </w:rPr>
              <w:t>Address</w:t>
            </w:r>
          </w:p>
        </w:tc>
      </w:tr>
      <w:tr w:rsidR="001101B7" w:rsidRPr="000A796F" w:rsidTr="007F7984">
        <w:trPr>
          <w:cantSplit/>
          <w:trHeight w:hRule="exact" w:val="1134"/>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F80144" w:rsidRPr="00226471" w:rsidRDefault="00F80144" w:rsidP="006C40BE">
            <w:pPr>
              <w:rPr>
                <w:rFonts w:ascii="Tahoma" w:hAnsi="Tahoma" w:cstheme="majorHAnsi"/>
                <w:color w:val="1F497D" w:themeColor="text2"/>
                <w:sz w:val="20"/>
                <w:szCs w:val="20"/>
                <w:lang w:val="en-IE"/>
              </w:rPr>
            </w:pPr>
          </w:p>
        </w:tc>
      </w:tr>
      <w:tr w:rsidR="0040000F"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40000F" w:rsidRPr="004578F4" w:rsidRDefault="0040000F" w:rsidP="006C40BE">
            <w:pPr>
              <w:rPr>
                <w:rFonts w:cstheme="minorHAnsi"/>
                <w:b/>
                <w:sz w:val="20"/>
                <w:szCs w:val="20"/>
                <w:lang w:val="en-IE"/>
              </w:rPr>
            </w:pPr>
            <w:r w:rsidRPr="004578F4">
              <w:rPr>
                <w:rFonts w:cstheme="minorHAnsi"/>
                <w:b/>
                <w:sz w:val="20"/>
                <w:szCs w:val="20"/>
                <w:lang w:val="en-IE"/>
              </w:rPr>
              <w:t>Name of Contact Person</w:t>
            </w:r>
          </w:p>
        </w:tc>
        <w:tc>
          <w:tcPr>
            <w:tcW w:w="4678" w:type="dxa"/>
            <w:tcBorders>
              <w:top w:val="single" w:sz="6" w:space="0" w:color="auto"/>
              <w:bottom w:val="single" w:sz="6" w:space="0" w:color="auto"/>
            </w:tcBorders>
            <w:shd w:val="clear" w:color="auto" w:fill="D9D9D9" w:themeFill="background1" w:themeFillShade="D9"/>
            <w:vAlign w:val="center"/>
          </w:tcPr>
          <w:p w:rsidR="0040000F" w:rsidRPr="004578F4" w:rsidRDefault="0040000F" w:rsidP="006C40BE">
            <w:pPr>
              <w:rPr>
                <w:rFonts w:cstheme="minorHAnsi"/>
                <w:b/>
                <w:sz w:val="20"/>
                <w:szCs w:val="20"/>
                <w:lang w:val="en-IE"/>
              </w:rPr>
            </w:pPr>
            <w:r w:rsidRPr="004578F4">
              <w:rPr>
                <w:rFonts w:cstheme="minorHAnsi"/>
                <w:b/>
                <w:sz w:val="20"/>
                <w:szCs w:val="20"/>
                <w:lang w:val="en-IE"/>
              </w:rPr>
              <w:t>Position in Organisation</w:t>
            </w:r>
          </w:p>
        </w:tc>
      </w:tr>
      <w:tr w:rsidR="001101B7"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r>
      <w:tr w:rsidR="0040000F"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40000F" w:rsidRPr="004578F4" w:rsidRDefault="001101B7" w:rsidP="006C40BE">
            <w:pPr>
              <w:rPr>
                <w:rFonts w:cstheme="minorHAnsi"/>
                <w:b/>
                <w:sz w:val="20"/>
                <w:szCs w:val="20"/>
                <w:lang w:val="en-IE"/>
              </w:rPr>
            </w:pPr>
            <w:r w:rsidRPr="004578F4">
              <w:rPr>
                <w:rFonts w:cstheme="minorHAnsi"/>
                <w:b/>
                <w:sz w:val="20"/>
                <w:szCs w:val="20"/>
                <w:lang w:val="en-IE"/>
              </w:rPr>
              <w:t>Phone</w:t>
            </w:r>
          </w:p>
        </w:tc>
        <w:tc>
          <w:tcPr>
            <w:tcW w:w="4678" w:type="dxa"/>
            <w:tcBorders>
              <w:top w:val="single" w:sz="6" w:space="0" w:color="auto"/>
              <w:bottom w:val="single" w:sz="6" w:space="0" w:color="auto"/>
            </w:tcBorders>
            <w:shd w:val="clear" w:color="auto" w:fill="D9D9D9" w:themeFill="background1" w:themeFillShade="D9"/>
            <w:vAlign w:val="center"/>
          </w:tcPr>
          <w:p w:rsidR="0040000F" w:rsidRPr="004578F4" w:rsidRDefault="001101B7" w:rsidP="001101B7">
            <w:pPr>
              <w:rPr>
                <w:rFonts w:cstheme="minorHAnsi"/>
                <w:b/>
                <w:sz w:val="20"/>
                <w:szCs w:val="20"/>
                <w:lang w:val="en-IE"/>
              </w:rPr>
            </w:pPr>
            <w:r w:rsidRPr="004578F4">
              <w:rPr>
                <w:rFonts w:cstheme="minorHAnsi"/>
                <w:b/>
                <w:sz w:val="20"/>
                <w:szCs w:val="20"/>
                <w:lang w:val="en-IE"/>
              </w:rPr>
              <w:t>Email</w:t>
            </w:r>
          </w:p>
        </w:tc>
      </w:tr>
      <w:tr w:rsidR="001101B7"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r>
      <w:tr w:rsidR="0040000F"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40000F" w:rsidRPr="004578F4" w:rsidRDefault="00D65F58" w:rsidP="006C40BE">
            <w:pPr>
              <w:rPr>
                <w:rFonts w:cstheme="minorHAnsi"/>
                <w:b/>
                <w:sz w:val="20"/>
                <w:szCs w:val="20"/>
                <w:lang w:val="en-IE"/>
              </w:rPr>
            </w:pPr>
            <w:r w:rsidRPr="004578F4">
              <w:rPr>
                <w:rFonts w:cstheme="minorHAnsi"/>
                <w:b/>
                <w:sz w:val="20"/>
                <w:szCs w:val="20"/>
                <w:lang w:val="en-IE"/>
              </w:rPr>
              <w:t>Company</w:t>
            </w:r>
            <w:r w:rsidR="0040000F" w:rsidRPr="004578F4">
              <w:rPr>
                <w:rFonts w:cstheme="minorHAnsi"/>
                <w:b/>
                <w:sz w:val="20"/>
                <w:szCs w:val="20"/>
                <w:lang w:val="en-IE"/>
              </w:rPr>
              <w:t xml:space="preserve"> Number</w:t>
            </w:r>
            <w:r w:rsidR="001101B7" w:rsidRPr="004578F4">
              <w:rPr>
                <w:rFonts w:cstheme="minorHAnsi"/>
                <w:b/>
                <w:sz w:val="20"/>
                <w:szCs w:val="20"/>
                <w:lang w:val="en-IE"/>
              </w:rPr>
              <w:t xml:space="preserve"> (if applicable)</w:t>
            </w:r>
          </w:p>
        </w:tc>
        <w:tc>
          <w:tcPr>
            <w:tcW w:w="4678" w:type="dxa"/>
            <w:tcBorders>
              <w:top w:val="single" w:sz="6" w:space="0" w:color="auto"/>
              <w:bottom w:val="single" w:sz="6" w:space="0" w:color="auto"/>
            </w:tcBorders>
            <w:shd w:val="clear" w:color="auto" w:fill="D9D9D9" w:themeFill="background1" w:themeFillShade="D9"/>
            <w:vAlign w:val="center"/>
          </w:tcPr>
          <w:p w:rsidR="0040000F" w:rsidRPr="004578F4" w:rsidRDefault="0040000F" w:rsidP="006C40BE">
            <w:pPr>
              <w:rPr>
                <w:rFonts w:cstheme="minorHAnsi"/>
                <w:b/>
                <w:sz w:val="20"/>
                <w:szCs w:val="20"/>
                <w:lang w:val="en-IE"/>
              </w:rPr>
            </w:pPr>
            <w:r w:rsidRPr="004578F4">
              <w:rPr>
                <w:rFonts w:cstheme="minorHAnsi"/>
                <w:b/>
                <w:sz w:val="20"/>
                <w:szCs w:val="20"/>
                <w:lang w:val="en-IE"/>
              </w:rPr>
              <w:t>Charity Registration Number</w:t>
            </w:r>
            <w:r w:rsidR="001101B7" w:rsidRPr="004578F4">
              <w:rPr>
                <w:rFonts w:cstheme="minorHAnsi"/>
                <w:b/>
                <w:sz w:val="20"/>
                <w:szCs w:val="20"/>
                <w:lang w:val="en-IE"/>
              </w:rPr>
              <w:t xml:space="preserve"> (if applicable)</w:t>
            </w:r>
          </w:p>
        </w:tc>
      </w:tr>
      <w:tr w:rsidR="001101B7"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r>
      <w:tr w:rsidR="001101B7"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1101B7" w:rsidRPr="004578F4" w:rsidRDefault="001101B7" w:rsidP="006C40BE">
            <w:pPr>
              <w:rPr>
                <w:rFonts w:cstheme="minorHAnsi"/>
                <w:b/>
                <w:sz w:val="20"/>
                <w:szCs w:val="20"/>
                <w:lang w:val="en-IE"/>
              </w:rPr>
            </w:pPr>
            <w:r w:rsidRPr="004578F4">
              <w:rPr>
                <w:rFonts w:cstheme="minorHAnsi"/>
                <w:b/>
                <w:sz w:val="20"/>
                <w:szCs w:val="20"/>
                <w:lang w:val="en-IE"/>
              </w:rPr>
              <w:t>Tax Registration Number</w:t>
            </w:r>
            <w:r w:rsidR="005C4CC3">
              <w:rPr>
                <w:rFonts w:cstheme="minorHAnsi"/>
                <w:b/>
                <w:sz w:val="20"/>
                <w:szCs w:val="20"/>
                <w:lang w:val="en-IE"/>
              </w:rPr>
              <w:t xml:space="preserve"> </w:t>
            </w:r>
            <w:r w:rsidR="005C4CC3" w:rsidRPr="004578F4">
              <w:rPr>
                <w:rFonts w:cstheme="minorHAnsi"/>
                <w:b/>
                <w:sz w:val="20"/>
                <w:szCs w:val="20"/>
                <w:lang w:val="en-IE"/>
              </w:rPr>
              <w:t>(if applicable)</w:t>
            </w:r>
          </w:p>
        </w:tc>
        <w:tc>
          <w:tcPr>
            <w:tcW w:w="4678" w:type="dxa"/>
            <w:tcBorders>
              <w:top w:val="single" w:sz="6" w:space="0" w:color="auto"/>
              <w:bottom w:val="single" w:sz="6" w:space="0" w:color="auto"/>
            </w:tcBorders>
            <w:shd w:val="clear" w:color="auto" w:fill="D9D9D9" w:themeFill="background1" w:themeFillShade="D9"/>
            <w:vAlign w:val="center"/>
          </w:tcPr>
          <w:p w:rsidR="001101B7" w:rsidRPr="004578F4" w:rsidRDefault="001101B7" w:rsidP="006C40BE">
            <w:pPr>
              <w:rPr>
                <w:rFonts w:cstheme="minorHAnsi"/>
                <w:b/>
                <w:sz w:val="20"/>
                <w:szCs w:val="20"/>
                <w:lang w:val="en-IE"/>
              </w:rPr>
            </w:pPr>
            <w:r w:rsidRPr="004578F4">
              <w:rPr>
                <w:rFonts w:cstheme="minorHAnsi"/>
                <w:b/>
                <w:sz w:val="20"/>
                <w:szCs w:val="20"/>
                <w:lang w:val="en-IE"/>
              </w:rPr>
              <w:t>TCAN (Tax Clearance Access Number)</w:t>
            </w:r>
          </w:p>
        </w:tc>
      </w:tr>
      <w:tr w:rsidR="001101B7"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1101B7" w:rsidRPr="00226471" w:rsidRDefault="001101B7" w:rsidP="005623F0">
            <w:pPr>
              <w:jc w:val="center"/>
              <w:rPr>
                <w:rFonts w:ascii="Tahoma" w:hAnsi="Tahoma" w:cstheme="majorHAnsi"/>
                <w:color w:val="1F497D" w:themeColor="text2"/>
                <w:sz w:val="20"/>
                <w:szCs w:val="20"/>
                <w:lang w:val="en-IE"/>
              </w:rPr>
            </w:pPr>
          </w:p>
        </w:tc>
      </w:tr>
      <w:tr w:rsidR="001101B7" w:rsidRPr="000A796F" w:rsidTr="007F7984">
        <w:trPr>
          <w:cantSplit/>
          <w:trHeight w:val="259"/>
          <w:jc w:val="center"/>
        </w:trPr>
        <w:tc>
          <w:tcPr>
            <w:tcW w:w="9350" w:type="dxa"/>
            <w:gridSpan w:val="3"/>
            <w:tcBorders>
              <w:top w:val="single" w:sz="6" w:space="0" w:color="auto"/>
            </w:tcBorders>
            <w:shd w:val="clear" w:color="auto" w:fill="D9D9D9" w:themeFill="background1" w:themeFillShade="D9"/>
            <w:vAlign w:val="center"/>
          </w:tcPr>
          <w:p w:rsidR="001101B7" w:rsidRPr="004578F4" w:rsidRDefault="001101B7" w:rsidP="006C40BE">
            <w:pPr>
              <w:rPr>
                <w:rFonts w:cstheme="minorHAnsi"/>
                <w:b/>
                <w:sz w:val="20"/>
                <w:szCs w:val="20"/>
                <w:lang w:val="en-IE"/>
              </w:rPr>
            </w:pPr>
            <w:r w:rsidRPr="004578F4">
              <w:rPr>
                <w:rFonts w:cstheme="minorHAnsi"/>
                <w:b/>
                <w:sz w:val="20"/>
                <w:szCs w:val="20"/>
                <w:shd w:val="clear" w:color="auto" w:fill="D9D9D9" w:themeFill="background1" w:themeFillShade="D9"/>
                <w:lang w:val="en-IE"/>
              </w:rPr>
              <w:t>Are the organisation’s accounts audited annually?</w:t>
            </w:r>
          </w:p>
        </w:tc>
      </w:tr>
      <w:tr w:rsidR="003121BA" w:rsidRPr="000A796F" w:rsidTr="007F7984">
        <w:trPr>
          <w:cantSplit/>
          <w:trHeight w:val="425"/>
          <w:jc w:val="center"/>
        </w:trPr>
        <w:sdt>
          <w:sdtPr>
            <w:rPr>
              <w:rFonts w:cstheme="minorHAnsi"/>
              <w:b/>
              <w:color w:val="FF0000"/>
              <w:sz w:val="20"/>
              <w:szCs w:val="20"/>
              <w:lang w:val="en-IE"/>
            </w:rPr>
            <w:id w:val="-1880926887"/>
            <w:placeholder>
              <w:docPart w:val="A75DB4738D6845F79202DC9EA9A3CA06"/>
            </w:placeholder>
            <w:showingPlcHdr/>
            <w15:color w:val="FF0000"/>
            <w:comboBox>
              <w:listItem w:displayText="Yes" w:value="1"/>
              <w:listItem w:displayText="No" w:value="0"/>
            </w:comboBox>
          </w:sdtPr>
          <w:sdtEndPr/>
          <w:sdtContent>
            <w:tc>
              <w:tcPr>
                <w:tcW w:w="2263" w:type="dxa"/>
                <w:tcBorders>
                  <w:top w:val="single" w:sz="6" w:space="0" w:color="auto"/>
                  <w:left w:val="single" w:sz="6" w:space="0" w:color="auto"/>
                  <w:bottom w:val="single" w:sz="6" w:space="0" w:color="auto"/>
                  <w:right w:val="single" w:sz="6" w:space="0" w:color="auto"/>
                </w:tcBorders>
                <w:shd w:val="clear" w:color="auto" w:fill="auto"/>
                <w:vAlign w:val="center"/>
              </w:tcPr>
              <w:p w:rsidR="003121BA" w:rsidRPr="003121BA" w:rsidRDefault="003121BA" w:rsidP="003121BA">
                <w:pPr>
                  <w:jc w:val="center"/>
                  <w:rPr>
                    <w:rFonts w:cstheme="minorHAnsi"/>
                    <w:b/>
                    <w:sz w:val="20"/>
                    <w:szCs w:val="20"/>
                    <w:lang w:val="en-IE"/>
                  </w:rPr>
                </w:pPr>
                <w:r w:rsidRPr="0044349E">
                  <w:rPr>
                    <w:rStyle w:val="PlaceholderText"/>
                  </w:rPr>
                  <w:t>Choose an item.</w:t>
                </w:r>
              </w:p>
            </w:tc>
          </w:sdtContent>
        </w:sdt>
        <w:tc>
          <w:tcPr>
            <w:tcW w:w="7087" w:type="dxa"/>
            <w:gridSpan w:val="2"/>
            <w:tcBorders>
              <w:left w:val="single" w:sz="6" w:space="0" w:color="auto"/>
              <w:bottom w:val="single" w:sz="6" w:space="0" w:color="auto"/>
            </w:tcBorders>
            <w:shd w:val="clear" w:color="auto" w:fill="auto"/>
            <w:vAlign w:val="center"/>
          </w:tcPr>
          <w:p w:rsidR="003121BA" w:rsidRPr="001101B7" w:rsidRDefault="003121BA" w:rsidP="00D414B2">
            <w:pPr>
              <w:rPr>
                <w:rFonts w:cstheme="minorHAnsi"/>
                <w:sz w:val="20"/>
                <w:szCs w:val="20"/>
                <w:lang w:val="en-IE"/>
              </w:rPr>
            </w:pPr>
            <w:r>
              <w:rPr>
                <w:rFonts w:cstheme="minorHAnsi"/>
                <w:sz w:val="20"/>
                <w:szCs w:val="20"/>
                <w:lang w:val="en-IE"/>
              </w:rPr>
              <w:t>If ‘No’</w:t>
            </w:r>
            <w:r w:rsidRPr="00D414B2">
              <w:rPr>
                <w:rFonts w:cstheme="minorHAnsi"/>
                <w:sz w:val="20"/>
                <w:szCs w:val="20"/>
                <w:lang w:val="en-IE"/>
              </w:rPr>
              <w:t xml:space="preserve"> what form of financial control is maintained?</w:t>
            </w:r>
            <w:r>
              <w:rPr>
                <w:rFonts w:cstheme="minorHAnsi"/>
                <w:sz w:val="20"/>
                <w:szCs w:val="20"/>
                <w:lang w:val="en-IE"/>
              </w:rPr>
              <w:t xml:space="preserve">’ give detail below: </w:t>
            </w:r>
            <w:r>
              <w:rPr>
                <w:rFonts w:cstheme="minorHAnsi"/>
                <w:sz w:val="20"/>
                <w:szCs w:val="20"/>
                <w:lang w:val="en-IE"/>
              </w:rPr>
              <w:tab/>
            </w:r>
          </w:p>
        </w:tc>
      </w:tr>
      <w:tr w:rsidR="001101B7" w:rsidRPr="000A796F" w:rsidTr="007F7984">
        <w:trPr>
          <w:cantSplit/>
          <w:trHeight w:hRule="exact" w:val="1134"/>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060749" w:rsidRPr="00226471" w:rsidRDefault="00060749" w:rsidP="00D414B2">
            <w:pPr>
              <w:rPr>
                <w:rFonts w:ascii="Tahoma" w:hAnsi="Tahoma" w:cstheme="majorHAnsi"/>
                <w:color w:val="1F497D" w:themeColor="text2"/>
                <w:sz w:val="20"/>
                <w:szCs w:val="20"/>
                <w:lang w:val="en-IE"/>
              </w:rPr>
            </w:pPr>
          </w:p>
        </w:tc>
      </w:tr>
      <w:tr w:rsidR="001101B7" w:rsidRPr="000A796F" w:rsidTr="007F7984">
        <w:trPr>
          <w:cantSplit/>
          <w:trHeight w:val="259"/>
          <w:jc w:val="center"/>
        </w:trPr>
        <w:tc>
          <w:tcPr>
            <w:tcW w:w="9350" w:type="dxa"/>
            <w:gridSpan w:val="3"/>
            <w:tcBorders>
              <w:top w:val="single" w:sz="6" w:space="0" w:color="auto"/>
            </w:tcBorders>
            <w:shd w:val="clear" w:color="auto" w:fill="D9D9D9" w:themeFill="background1" w:themeFillShade="D9"/>
            <w:vAlign w:val="center"/>
          </w:tcPr>
          <w:p w:rsidR="001101B7" w:rsidRPr="004578F4" w:rsidRDefault="001101B7" w:rsidP="001101B7">
            <w:pPr>
              <w:rPr>
                <w:rFonts w:cstheme="minorHAnsi"/>
                <w:b/>
                <w:sz w:val="20"/>
                <w:szCs w:val="20"/>
                <w:lang w:val="en-IE"/>
              </w:rPr>
            </w:pPr>
            <w:r w:rsidRPr="004578F4">
              <w:rPr>
                <w:rFonts w:cstheme="minorHAnsi"/>
                <w:b/>
                <w:sz w:val="20"/>
                <w:szCs w:val="20"/>
                <w:shd w:val="clear" w:color="auto" w:fill="D9D9D9" w:themeFill="background1" w:themeFillShade="D9"/>
                <w:lang w:val="en-IE"/>
              </w:rPr>
              <w:t>Does your organisation currently have a grant agreement with the Department of Justice and Equality? (if yes supply</w:t>
            </w:r>
            <w:r w:rsidRPr="004578F4">
              <w:rPr>
                <w:rFonts w:cstheme="minorHAnsi"/>
                <w:b/>
                <w:sz w:val="20"/>
                <w:szCs w:val="20"/>
                <w:lang w:val="en-IE"/>
              </w:rPr>
              <w:t xml:space="preserve"> details)</w:t>
            </w:r>
          </w:p>
        </w:tc>
      </w:tr>
      <w:tr w:rsidR="003121BA" w:rsidRPr="000A796F" w:rsidTr="007F7984">
        <w:trPr>
          <w:cantSplit/>
          <w:trHeight w:val="425"/>
          <w:jc w:val="center"/>
        </w:trPr>
        <w:sdt>
          <w:sdtPr>
            <w:rPr>
              <w:rFonts w:cstheme="minorHAnsi"/>
              <w:b/>
              <w:color w:val="FF0000"/>
              <w:sz w:val="20"/>
              <w:szCs w:val="20"/>
              <w:lang w:val="en-IE"/>
            </w:rPr>
            <w:id w:val="1726645343"/>
            <w:placeholder>
              <w:docPart w:val="5FEBF1E64D0B46FA81A0C20170C5C3E0"/>
            </w:placeholder>
            <w:showingPlcHdr/>
            <w15:color w:val="FF0000"/>
            <w:comboBox>
              <w:listItem w:displayText="Yes" w:value="1"/>
              <w:listItem w:displayText="No" w:value="0"/>
            </w:comboBox>
          </w:sdtPr>
          <w:sdtEndPr/>
          <w:sdtContent>
            <w:tc>
              <w:tcPr>
                <w:tcW w:w="2263" w:type="dxa"/>
                <w:tcBorders>
                  <w:top w:val="single" w:sz="6" w:space="0" w:color="auto"/>
                  <w:left w:val="single" w:sz="6" w:space="0" w:color="auto"/>
                  <w:bottom w:val="single" w:sz="6" w:space="0" w:color="auto"/>
                  <w:right w:val="single" w:sz="6" w:space="0" w:color="auto"/>
                </w:tcBorders>
                <w:shd w:val="clear" w:color="auto" w:fill="auto"/>
                <w:vAlign w:val="center"/>
              </w:tcPr>
              <w:p w:rsidR="003121BA" w:rsidRPr="001101B7" w:rsidRDefault="003121BA" w:rsidP="003121BA">
                <w:pPr>
                  <w:jc w:val="center"/>
                  <w:rPr>
                    <w:rFonts w:cstheme="minorHAnsi"/>
                    <w:sz w:val="20"/>
                    <w:szCs w:val="20"/>
                    <w:lang w:val="en-IE"/>
                  </w:rPr>
                </w:pPr>
                <w:r w:rsidRPr="0044349E">
                  <w:rPr>
                    <w:rStyle w:val="PlaceholderText"/>
                  </w:rPr>
                  <w:t>Choose an item.</w:t>
                </w:r>
              </w:p>
            </w:tc>
          </w:sdtContent>
        </w:sdt>
        <w:tc>
          <w:tcPr>
            <w:tcW w:w="7087" w:type="dxa"/>
            <w:gridSpan w:val="2"/>
            <w:tcBorders>
              <w:left w:val="single" w:sz="6" w:space="0" w:color="auto"/>
              <w:bottom w:val="single" w:sz="6" w:space="0" w:color="auto"/>
            </w:tcBorders>
            <w:shd w:val="clear" w:color="auto" w:fill="auto"/>
            <w:vAlign w:val="center"/>
          </w:tcPr>
          <w:p w:rsidR="003121BA" w:rsidRPr="001101B7" w:rsidRDefault="003121BA" w:rsidP="00DC5F74">
            <w:pPr>
              <w:rPr>
                <w:rFonts w:cstheme="minorHAnsi"/>
                <w:sz w:val="20"/>
                <w:szCs w:val="20"/>
                <w:lang w:val="en-IE"/>
              </w:rPr>
            </w:pPr>
            <w:r>
              <w:rPr>
                <w:rFonts w:cstheme="minorHAnsi"/>
                <w:sz w:val="20"/>
                <w:szCs w:val="20"/>
                <w:lang w:val="en-IE"/>
              </w:rPr>
              <w:t>If ‘Yes’</w:t>
            </w:r>
            <w:r w:rsidRPr="00D414B2">
              <w:rPr>
                <w:rFonts w:cstheme="minorHAnsi"/>
                <w:sz w:val="20"/>
                <w:szCs w:val="20"/>
                <w:lang w:val="en-IE"/>
              </w:rPr>
              <w:t xml:space="preserve"> </w:t>
            </w:r>
            <w:r>
              <w:rPr>
                <w:rFonts w:cstheme="minorHAnsi"/>
                <w:sz w:val="20"/>
                <w:szCs w:val="20"/>
                <w:lang w:val="en-IE"/>
              </w:rPr>
              <w:t xml:space="preserve">supply detail below: </w:t>
            </w:r>
            <w:r>
              <w:rPr>
                <w:rFonts w:cstheme="minorHAnsi"/>
                <w:sz w:val="20"/>
                <w:szCs w:val="20"/>
                <w:lang w:val="en-IE"/>
              </w:rPr>
              <w:tab/>
            </w:r>
          </w:p>
        </w:tc>
      </w:tr>
      <w:tr w:rsidR="001101B7" w:rsidRPr="000A796F" w:rsidTr="007F7984">
        <w:trPr>
          <w:cantSplit/>
          <w:trHeight w:hRule="exact" w:val="1134"/>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AF292C" w:rsidRPr="00226471" w:rsidRDefault="00AF292C" w:rsidP="001101B7">
            <w:pPr>
              <w:rPr>
                <w:rFonts w:ascii="Tahoma" w:hAnsi="Tahoma" w:cstheme="majorHAnsi"/>
                <w:color w:val="1F497D" w:themeColor="text2"/>
                <w:sz w:val="20"/>
                <w:szCs w:val="20"/>
                <w:lang w:val="en-IE"/>
              </w:rPr>
            </w:pPr>
          </w:p>
          <w:p w:rsidR="00AF292C" w:rsidRPr="00226471" w:rsidRDefault="00AF292C" w:rsidP="00AF292C">
            <w:pPr>
              <w:rPr>
                <w:rFonts w:ascii="Tahoma" w:hAnsi="Tahoma" w:cstheme="majorHAnsi"/>
                <w:color w:val="1F497D" w:themeColor="text2"/>
                <w:sz w:val="20"/>
                <w:szCs w:val="20"/>
                <w:lang w:val="en-IE"/>
              </w:rPr>
            </w:pPr>
          </w:p>
          <w:p w:rsidR="00AF292C" w:rsidRPr="00226471" w:rsidRDefault="00AF292C" w:rsidP="00AF292C">
            <w:pPr>
              <w:rPr>
                <w:rFonts w:ascii="Tahoma" w:hAnsi="Tahoma" w:cstheme="majorHAnsi"/>
                <w:color w:val="1F497D" w:themeColor="text2"/>
                <w:sz w:val="20"/>
                <w:szCs w:val="20"/>
                <w:lang w:val="en-IE"/>
              </w:rPr>
            </w:pPr>
          </w:p>
          <w:p w:rsidR="00AF292C" w:rsidRPr="00226471" w:rsidRDefault="00AF292C" w:rsidP="00AF292C">
            <w:pPr>
              <w:rPr>
                <w:rFonts w:ascii="Tahoma" w:hAnsi="Tahoma" w:cstheme="majorHAnsi"/>
                <w:color w:val="1F497D" w:themeColor="text2"/>
                <w:sz w:val="20"/>
                <w:szCs w:val="20"/>
                <w:lang w:val="en-IE"/>
              </w:rPr>
            </w:pPr>
          </w:p>
          <w:p w:rsidR="00AF292C" w:rsidRPr="00226471" w:rsidRDefault="00AF292C" w:rsidP="00AF292C">
            <w:pPr>
              <w:rPr>
                <w:rFonts w:ascii="Tahoma" w:hAnsi="Tahoma" w:cstheme="majorHAnsi"/>
                <w:color w:val="1F497D" w:themeColor="text2"/>
                <w:sz w:val="20"/>
                <w:szCs w:val="20"/>
                <w:lang w:val="en-IE"/>
              </w:rPr>
            </w:pPr>
          </w:p>
          <w:p w:rsidR="00AF292C" w:rsidRPr="00226471" w:rsidRDefault="00AF292C" w:rsidP="00AF292C">
            <w:pPr>
              <w:rPr>
                <w:rFonts w:ascii="Tahoma" w:hAnsi="Tahoma" w:cstheme="majorHAnsi"/>
                <w:color w:val="1F497D" w:themeColor="text2"/>
                <w:sz w:val="20"/>
                <w:szCs w:val="20"/>
                <w:lang w:val="en-IE"/>
              </w:rPr>
            </w:pPr>
          </w:p>
          <w:p w:rsidR="001101B7" w:rsidRPr="00226471" w:rsidRDefault="001101B7" w:rsidP="00AF292C">
            <w:pPr>
              <w:jc w:val="center"/>
              <w:rPr>
                <w:rFonts w:ascii="Tahoma" w:hAnsi="Tahoma" w:cstheme="majorHAnsi"/>
                <w:color w:val="1F497D" w:themeColor="text2"/>
                <w:sz w:val="20"/>
                <w:szCs w:val="20"/>
                <w:lang w:val="en-IE"/>
              </w:rPr>
            </w:pPr>
          </w:p>
        </w:tc>
      </w:tr>
    </w:tbl>
    <w:p w:rsidR="006F4D7A" w:rsidRDefault="006F4D7A">
      <w:r>
        <w:br w:type="page"/>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29" w:type="dxa"/>
          <w:left w:w="86" w:type="dxa"/>
          <w:bottom w:w="29" w:type="dxa"/>
          <w:right w:w="86" w:type="dxa"/>
        </w:tblCellMar>
        <w:tblLook w:val="01E0" w:firstRow="1" w:lastRow="1" w:firstColumn="1" w:lastColumn="1" w:noHBand="0" w:noVBand="0"/>
      </w:tblPr>
      <w:tblGrid>
        <w:gridCol w:w="9344"/>
      </w:tblGrid>
      <w:tr w:rsidR="00060749" w:rsidRPr="000A796F" w:rsidTr="007E57A0">
        <w:trPr>
          <w:cantSplit/>
          <w:trHeight w:val="259"/>
          <w:jc w:val="center"/>
        </w:trPr>
        <w:tc>
          <w:tcPr>
            <w:tcW w:w="9350" w:type="dxa"/>
            <w:shd w:val="clear" w:color="auto" w:fill="D9D9D9" w:themeFill="background1" w:themeFillShade="D9"/>
            <w:vAlign w:val="center"/>
          </w:tcPr>
          <w:p w:rsidR="00060749" w:rsidRPr="00060749" w:rsidRDefault="00060749" w:rsidP="005806C1">
            <w:pPr>
              <w:rPr>
                <w:rFonts w:cstheme="minorHAnsi"/>
                <w:b/>
                <w:sz w:val="20"/>
                <w:szCs w:val="20"/>
                <w:lang w:val="en-IE"/>
              </w:rPr>
            </w:pPr>
            <w:r>
              <w:rPr>
                <w:rFonts w:cstheme="minorHAnsi"/>
                <w:b/>
                <w:sz w:val="20"/>
                <w:szCs w:val="20"/>
                <w:lang w:val="en-IE"/>
              </w:rPr>
              <w:lastRenderedPageBreak/>
              <w:t>Number of staff employed / volunteers involved in your organisation</w:t>
            </w:r>
          </w:p>
        </w:tc>
      </w:tr>
      <w:tr w:rsidR="00060749" w:rsidRPr="000A796F" w:rsidTr="007E57A0">
        <w:trPr>
          <w:cantSplit/>
          <w:trHeight w:hRule="exact" w:val="1134"/>
          <w:jc w:val="center"/>
        </w:trPr>
        <w:tc>
          <w:tcPr>
            <w:tcW w:w="9350" w:type="dxa"/>
            <w:shd w:val="clear" w:color="auto" w:fill="auto"/>
          </w:tcPr>
          <w:p w:rsidR="00060749" w:rsidRPr="00226471" w:rsidRDefault="00060749" w:rsidP="001101B7">
            <w:pPr>
              <w:rPr>
                <w:rFonts w:ascii="Tahoma" w:hAnsi="Tahoma" w:cstheme="majorHAnsi"/>
                <w:color w:val="1F497D" w:themeColor="text2"/>
                <w:sz w:val="20"/>
                <w:szCs w:val="20"/>
                <w:lang w:val="en-IE"/>
              </w:rPr>
            </w:pPr>
          </w:p>
          <w:p w:rsidR="00060749" w:rsidRPr="00226471" w:rsidRDefault="00060749" w:rsidP="001101B7">
            <w:pPr>
              <w:rPr>
                <w:rFonts w:ascii="Tahoma" w:hAnsi="Tahoma" w:cstheme="majorHAnsi"/>
                <w:color w:val="1F497D" w:themeColor="text2"/>
                <w:sz w:val="20"/>
                <w:szCs w:val="20"/>
                <w:lang w:val="en-IE"/>
              </w:rPr>
            </w:pPr>
          </w:p>
          <w:p w:rsidR="00060749" w:rsidRPr="00226471" w:rsidRDefault="00060749" w:rsidP="001101B7">
            <w:pPr>
              <w:rPr>
                <w:rFonts w:ascii="Tahoma" w:hAnsi="Tahoma" w:cstheme="majorHAnsi"/>
                <w:color w:val="1F497D" w:themeColor="text2"/>
                <w:sz w:val="20"/>
                <w:szCs w:val="20"/>
                <w:lang w:val="en-IE"/>
              </w:rPr>
            </w:pPr>
          </w:p>
          <w:p w:rsidR="00060749" w:rsidRPr="00226471" w:rsidRDefault="00060749" w:rsidP="001101B7">
            <w:pPr>
              <w:rPr>
                <w:rFonts w:ascii="Tahoma" w:hAnsi="Tahoma" w:cstheme="majorHAnsi"/>
                <w:color w:val="1F497D" w:themeColor="text2"/>
                <w:sz w:val="20"/>
                <w:szCs w:val="20"/>
                <w:lang w:val="en-IE"/>
              </w:rPr>
            </w:pPr>
          </w:p>
          <w:p w:rsidR="00060749" w:rsidRPr="00226471" w:rsidRDefault="00060749" w:rsidP="001101B7">
            <w:pPr>
              <w:rPr>
                <w:rFonts w:ascii="Tahoma" w:hAnsi="Tahoma" w:cstheme="majorHAnsi"/>
                <w:color w:val="1F497D" w:themeColor="text2"/>
                <w:sz w:val="20"/>
                <w:szCs w:val="20"/>
                <w:lang w:val="en-IE"/>
              </w:rPr>
            </w:pPr>
          </w:p>
          <w:p w:rsidR="00060749" w:rsidRPr="00226471" w:rsidRDefault="00060749" w:rsidP="001101B7">
            <w:pPr>
              <w:rPr>
                <w:rFonts w:ascii="Tahoma" w:hAnsi="Tahoma" w:cstheme="majorHAnsi"/>
                <w:color w:val="1F497D" w:themeColor="text2"/>
                <w:sz w:val="20"/>
                <w:szCs w:val="20"/>
                <w:lang w:val="en-IE"/>
              </w:rPr>
            </w:pPr>
          </w:p>
        </w:tc>
      </w:tr>
      <w:tr w:rsidR="001101B7" w:rsidRPr="000A796F" w:rsidTr="007E57A0">
        <w:trPr>
          <w:cantSplit/>
          <w:trHeight w:val="259"/>
          <w:jc w:val="center"/>
        </w:trPr>
        <w:tc>
          <w:tcPr>
            <w:tcW w:w="9350" w:type="dxa"/>
            <w:shd w:val="clear" w:color="auto" w:fill="D9D9D9" w:themeFill="background1" w:themeFillShade="D9"/>
            <w:vAlign w:val="center"/>
          </w:tcPr>
          <w:p w:rsidR="001101B7" w:rsidRPr="004578F4" w:rsidRDefault="001101B7" w:rsidP="001101B7">
            <w:pPr>
              <w:rPr>
                <w:rFonts w:cstheme="minorHAnsi"/>
                <w:b/>
                <w:sz w:val="20"/>
                <w:szCs w:val="20"/>
                <w:lang w:val="en-IE"/>
              </w:rPr>
            </w:pPr>
            <w:r w:rsidRPr="004578F4">
              <w:rPr>
                <w:rFonts w:cstheme="minorHAnsi"/>
                <w:b/>
                <w:sz w:val="20"/>
                <w:szCs w:val="20"/>
                <w:lang w:val="en-IE"/>
              </w:rPr>
              <w:t xml:space="preserve">Briefly </w:t>
            </w:r>
            <w:r w:rsidRPr="004578F4">
              <w:rPr>
                <w:rFonts w:cstheme="minorHAnsi"/>
                <w:b/>
                <w:sz w:val="20"/>
                <w:szCs w:val="20"/>
                <w:shd w:val="clear" w:color="auto" w:fill="D9D9D9" w:themeFill="background1" w:themeFillShade="D9"/>
                <w:lang w:val="en-IE"/>
              </w:rPr>
              <w:t>outline previous experience in supporting or delivering activities that benefit the target group</w:t>
            </w:r>
          </w:p>
        </w:tc>
      </w:tr>
      <w:tr w:rsidR="001101B7" w:rsidRPr="000A796F" w:rsidTr="007E57A0">
        <w:trPr>
          <w:cantSplit/>
          <w:trHeight w:hRule="exact" w:val="11340"/>
          <w:jc w:val="center"/>
        </w:trPr>
        <w:tc>
          <w:tcPr>
            <w:tcW w:w="9350" w:type="dxa"/>
            <w:shd w:val="clear" w:color="auto" w:fill="auto"/>
          </w:tcPr>
          <w:p w:rsidR="001101B7" w:rsidRPr="00226471" w:rsidRDefault="001101B7" w:rsidP="00FA5201">
            <w:pPr>
              <w:rPr>
                <w:rFonts w:ascii="Tahoma" w:hAnsi="Tahoma" w:cstheme="majorHAnsi"/>
                <w:color w:val="1F497D" w:themeColor="text2"/>
                <w:sz w:val="20"/>
                <w:szCs w:val="20"/>
                <w:lang w:val="en-IE"/>
              </w:rPr>
            </w:pPr>
          </w:p>
        </w:tc>
      </w:tr>
    </w:tbl>
    <w:p w:rsidR="00FD4D65" w:rsidRDefault="00FD4D65" w:rsidP="00FD4D65">
      <w:pPr>
        <w:rPr>
          <w:rFonts w:ascii="Cambria" w:hAnsi="Cambria"/>
          <w:sz w:val="28"/>
          <w:szCs w:val="28"/>
          <w:lang w:val="en-IE"/>
        </w:rPr>
      </w:pPr>
    </w:p>
    <w:p w:rsidR="005806C1" w:rsidRDefault="005806C1" w:rsidP="00FD4D65">
      <w:pPr>
        <w:rPr>
          <w:rFonts w:ascii="Cambria" w:hAnsi="Cambria"/>
          <w:sz w:val="28"/>
          <w:szCs w:val="28"/>
          <w:lang w:val="en-IE"/>
        </w:rPr>
      </w:pPr>
    </w:p>
    <w:p w:rsidR="00AF292C" w:rsidRDefault="00AF292C">
      <w:r>
        <w:rPr>
          <w:b/>
          <w:caps/>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86" w:type="dxa"/>
          <w:bottom w:w="29" w:type="dxa"/>
          <w:right w:w="86" w:type="dxa"/>
        </w:tblCellMar>
        <w:tblLook w:val="01E0" w:firstRow="1" w:lastRow="1" w:firstColumn="1" w:lastColumn="1" w:noHBand="0" w:noVBand="0"/>
      </w:tblPr>
      <w:tblGrid>
        <w:gridCol w:w="4675"/>
        <w:gridCol w:w="4675"/>
      </w:tblGrid>
      <w:tr w:rsidR="00A44C5F" w:rsidRPr="000A796F" w:rsidTr="00890CCD">
        <w:trPr>
          <w:cantSplit/>
          <w:trHeight w:val="504"/>
          <w:tblHeader/>
          <w:jc w:val="center"/>
        </w:trPr>
        <w:tc>
          <w:tcPr>
            <w:tcW w:w="9350" w:type="dxa"/>
            <w:gridSpan w:val="2"/>
            <w:shd w:val="clear" w:color="auto" w:fill="808080" w:themeFill="background1" w:themeFillShade="80"/>
            <w:vAlign w:val="center"/>
          </w:tcPr>
          <w:p w:rsidR="00A44C5F" w:rsidRPr="000A796F" w:rsidRDefault="00A44C5F" w:rsidP="00A44C5F">
            <w:pPr>
              <w:pStyle w:val="Heading1"/>
              <w:rPr>
                <w:szCs w:val="20"/>
                <w:lang w:val="en-IE"/>
              </w:rPr>
            </w:pPr>
            <w:r w:rsidRPr="000A796F">
              <w:rPr>
                <w:lang w:val="en-IE"/>
              </w:rPr>
              <w:lastRenderedPageBreak/>
              <w:t xml:space="preserve">Section </w:t>
            </w:r>
            <w:r>
              <w:rPr>
                <w:lang w:val="en-IE"/>
              </w:rPr>
              <w:t>2: Project proposal</w:t>
            </w:r>
          </w:p>
        </w:tc>
      </w:tr>
      <w:tr w:rsidR="001101B7" w:rsidRPr="000A796F" w:rsidTr="007F7984">
        <w:trPr>
          <w:cantSplit/>
          <w:trHeight w:val="259"/>
          <w:jc w:val="center"/>
        </w:trPr>
        <w:tc>
          <w:tcPr>
            <w:tcW w:w="9350" w:type="dxa"/>
            <w:gridSpan w:val="2"/>
            <w:tcBorders>
              <w:bottom w:val="single" w:sz="6" w:space="0" w:color="auto"/>
            </w:tcBorders>
            <w:shd w:val="clear" w:color="auto" w:fill="E2E0E4"/>
            <w:vAlign w:val="center"/>
          </w:tcPr>
          <w:p w:rsidR="001101B7" w:rsidRPr="004578F4" w:rsidRDefault="001101B7" w:rsidP="00EB3B17">
            <w:pPr>
              <w:rPr>
                <w:rFonts w:cstheme="minorHAnsi"/>
                <w:b/>
                <w:sz w:val="20"/>
                <w:szCs w:val="20"/>
                <w:lang w:val="en-IE"/>
              </w:rPr>
            </w:pPr>
            <w:r w:rsidRPr="004578F4">
              <w:rPr>
                <w:rFonts w:cstheme="minorHAnsi"/>
                <w:b/>
                <w:sz w:val="20"/>
                <w:szCs w:val="20"/>
                <w:lang w:val="en-IE"/>
              </w:rPr>
              <w:t xml:space="preserve">Name of </w:t>
            </w:r>
            <w:r w:rsidR="00EB3B17" w:rsidRPr="004578F4">
              <w:rPr>
                <w:rFonts w:cstheme="minorHAnsi"/>
                <w:b/>
                <w:sz w:val="20"/>
                <w:szCs w:val="20"/>
                <w:lang w:val="en-IE"/>
              </w:rPr>
              <w:t>p</w:t>
            </w:r>
            <w:r w:rsidRPr="004578F4">
              <w:rPr>
                <w:rFonts w:cstheme="minorHAnsi"/>
                <w:b/>
                <w:sz w:val="20"/>
                <w:szCs w:val="20"/>
                <w:lang w:val="en-IE"/>
              </w:rPr>
              <w:t>roject</w:t>
            </w:r>
          </w:p>
        </w:tc>
      </w:tr>
      <w:tr w:rsidR="00B405DB" w:rsidRPr="000A796F" w:rsidTr="007F7984">
        <w:trPr>
          <w:cantSplit/>
          <w:trHeight w:hRule="exact" w:val="851"/>
          <w:jc w:val="center"/>
        </w:trPr>
        <w:tc>
          <w:tcPr>
            <w:tcW w:w="9350" w:type="dxa"/>
            <w:gridSpan w:val="2"/>
            <w:tcBorders>
              <w:top w:val="single" w:sz="6" w:space="0" w:color="auto"/>
              <w:left w:val="single" w:sz="6" w:space="0" w:color="auto"/>
              <w:bottom w:val="single" w:sz="6" w:space="0" w:color="auto"/>
              <w:right w:val="single" w:sz="6" w:space="0" w:color="auto"/>
            </w:tcBorders>
            <w:shd w:val="clear" w:color="auto" w:fill="auto"/>
          </w:tcPr>
          <w:p w:rsidR="00B405DB" w:rsidRPr="00226471" w:rsidRDefault="00B405DB" w:rsidP="00EB3B17">
            <w:pPr>
              <w:rPr>
                <w:rFonts w:ascii="Tahoma" w:hAnsi="Tahoma" w:cstheme="majorHAnsi"/>
                <w:color w:val="1F497D" w:themeColor="text2"/>
                <w:sz w:val="20"/>
                <w:szCs w:val="20"/>
                <w:lang w:val="en-IE"/>
              </w:rPr>
            </w:pPr>
          </w:p>
        </w:tc>
      </w:tr>
      <w:tr w:rsidR="003C0C56" w:rsidRPr="000A796F" w:rsidTr="007E57A0">
        <w:trPr>
          <w:cantSplit/>
          <w:trHeight w:val="259"/>
          <w:jc w:val="center"/>
        </w:trPr>
        <w:tc>
          <w:tcPr>
            <w:tcW w:w="4675" w:type="dxa"/>
            <w:tcBorders>
              <w:top w:val="single" w:sz="6" w:space="0" w:color="auto"/>
              <w:bottom w:val="single" w:sz="6" w:space="0" w:color="auto"/>
            </w:tcBorders>
            <w:shd w:val="clear" w:color="auto" w:fill="D9D9D9" w:themeFill="background1" w:themeFillShade="D9"/>
            <w:vAlign w:val="center"/>
          </w:tcPr>
          <w:p w:rsidR="003C0C56" w:rsidRPr="004578F4" w:rsidRDefault="003C0C56" w:rsidP="00CB3013">
            <w:pPr>
              <w:rPr>
                <w:rFonts w:cstheme="minorHAnsi"/>
                <w:b/>
                <w:sz w:val="20"/>
                <w:szCs w:val="20"/>
                <w:lang w:val="en-IE"/>
              </w:rPr>
            </w:pPr>
            <w:r>
              <w:rPr>
                <w:rFonts w:cstheme="minorHAnsi"/>
                <w:b/>
                <w:sz w:val="20"/>
                <w:szCs w:val="20"/>
                <w:lang w:val="en-IE"/>
              </w:rPr>
              <w:t>Please indicate which funding strand you are applying for</w:t>
            </w:r>
          </w:p>
        </w:tc>
        <w:tc>
          <w:tcPr>
            <w:tcW w:w="4675" w:type="dxa"/>
            <w:tcBorders>
              <w:top w:val="single" w:sz="6" w:space="0" w:color="auto"/>
            </w:tcBorders>
            <w:shd w:val="clear" w:color="auto" w:fill="D9D9D9" w:themeFill="background1" w:themeFillShade="D9"/>
            <w:vAlign w:val="center"/>
          </w:tcPr>
          <w:p w:rsidR="003C0C56" w:rsidRPr="004578F4" w:rsidRDefault="003C0C56" w:rsidP="00CB3013">
            <w:pPr>
              <w:rPr>
                <w:rFonts w:cstheme="minorHAnsi"/>
                <w:b/>
                <w:sz w:val="20"/>
                <w:szCs w:val="20"/>
                <w:lang w:val="en-IE"/>
              </w:rPr>
            </w:pPr>
            <w:r w:rsidRPr="004578F4">
              <w:rPr>
                <w:rFonts w:cstheme="minorHAnsi"/>
                <w:b/>
                <w:sz w:val="20"/>
                <w:szCs w:val="20"/>
                <w:lang w:val="en-IE"/>
              </w:rPr>
              <w:t xml:space="preserve">Please confirm that this is a new project </w:t>
            </w:r>
            <w:r w:rsidRPr="004578F4">
              <w:rPr>
                <w:rFonts w:cstheme="minorHAnsi"/>
                <w:b/>
                <w:i/>
                <w:sz w:val="20"/>
                <w:szCs w:val="20"/>
                <w:lang w:val="en-IE"/>
              </w:rPr>
              <w:t>(Please enter ‘</w:t>
            </w:r>
            <w:r w:rsidRPr="003C0C56">
              <w:rPr>
                <w:rFonts w:ascii="Segoe UI Symbol" w:hAnsi="Segoe UI Symbol" w:cs="Segoe UI Symbol"/>
                <w:b/>
                <w:i/>
                <w:sz w:val="20"/>
                <w:szCs w:val="20"/>
                <w:lang w:val="en-IE"/>
              </w:rPr>
              <w:t>✓</w:t>
            </w:r>
            <w:r w:rsidRPr="004578F4">
              <w:rPr>
                <w:rFonts w:cstheme="minorHAnsi"/>
                <w:b/>
                <w:i/>
                <w:sz w:val="20"/>
                <w:szCs w:val="20"/>
                <w:lang w:val="en-IE"/>
              </w:rPr>
              <w:t>’ in the box below)</w:t>
            </w:r>
          </w:p>
        </w:tc>
      </w:tr>
      <w:tr w:rsidR="003C0C56" w:rsidRPr="000A796F" w:rsidTr="007E57A0">
        <w:trPr>
          <w:cantSplit/>
          <w:trHeight w:hRule="exact" w:val="567"/>
          <w:jc w:val="center"/>
        </w:trPr>
        <w:sdt>
          <w:sdtPr>
            <w:rPr>
              <w:rFonts w:cstheme="minorHAnsi"/>
              <w:b/>
              <w:color w:val="FF0000"/>
              <w:sz w:val="20"/>
              <w:szCs w:val="20"/>
              <w:lang w:val="en-IE"/>
            </w:rPr>
            <w:id w:val="-1315723572"/>
            <w:placeholder>
              <w:docPart w:val="053F0855426C404C98CB6AA652B127CF"/>
            </w:placeholder>
            <w:showingPlcHdr/>
            <w15:color w:val="FF0000"/>
            <w:comboBox>
              <w:listItem w:displayText="Victim support" w:value="1"/>
              <w:listItem w:displayText="Awareness-raising" w:value="0"/>
            </w:comboBox>
          </w:sdtPr>
          <w:sdtEndPr/>
          <w:sdtContent>
            <w:tc>
              <w:tcPr>
                <w:tcW w:w="4675" w:type="dxa"/>
                <w:tcBorders>
                  <w:top w:val="single" w:sz="6" w:space="0" w:color="auto"/>
                  <w:left w:val="single" w:sz="6" w:space="0" w:color="auto"/>
                  <w:bottom w:val="single" w:sz="6" w:space="0" w:color="auto"/>
                  <w:right w:val="single" w:sz="6" w:space="0" w:color="auto"/>
                </w:tcBorders>
                <w:shd w:val="clear" w:color="auto" w:fill="auto"/>
                <w:vAlign w:val="center"/>
              </w:tcPr>
              <w:p w:rsidR="003C0C56" w:rsidRDefault="001550B6" w:rsidP="001550B6">
                <w:pPr>
                  <w:jc w:val="center"/>
                  <w:rPr>
                    <w:rFonts w:cstheme="minorHAnsi"/>
                    <w:sz w:val="20"/>
                    <w:szCs w:val="20"/>
                    <w:lang w:val="en-IE"/>
                  </w:rPr>
                </w:pPr>
                <w:r w:rsidRPr="0044349E">
                  <w:rPr>
                    <w:rStyle w:val="PlaceholderText"/>
                  </w:rPr>
                  <w:t>Choose an item.</w:t>
                </w:r>
              </w:p>
            </w:tc>
          </w:sdtContent>
        </w:sdt>
        <w:tc>
          <w:tcPr>
            <w:tcW w:w="4675" w:type="dxa"/>
            <w:tcBorders>
              <w:left w:val="single" w:sz="6" w:space="0" w:color="auto"/>
            </w:tcBorders>
            <w:shd w:val="clear" w:color="auto" w:fill="auto"/>
            <w:vAlign w:val="center"/>
          </w:tcPr>
          <w:p w:rsidR="003C0C56" w:rsidRPr="001101B7" w:rsidRDefault="003C0C56" w:rsidP="00CB3013">
            <w:pPr>
              <w:rPr>
                <w:rFonts w:cstheme="minorHAnsi"/>
                <w:sz w:val="20"/>
                <w:szCs w:val="20"/>
                <w:lang w:val="en-IE"/>
              </w:rPr>
            </w:pPr>
            <w:r>
              <w:rPr>
                <w:rFonts w:cstheme="minorHAnsi"/>
                <w:sz w:val="20"/>
                <w:szCs w:val="20"/>
                <w:lang w:val="en-IE"/>
              </w:rPr>
              <w:t>New project?</w:t>
            </w:r>
            <w:r>
              <w:rPr>
                <w:rFonts w:cstheme="minorHAnsi"/>
                <w:sz w:val="20"/>
                <w:szCs w:val="20"/>
                <w:lang w:val="en-IE"/>
              </w:rPr>
              <w:tab/>
            </w:r>
            <w:sdt>
              <w:sdtPr>
                <w:rPr>
                  <w:rFonts w:cstheme="minorHAnsi"/>
                  <w:sz w:val="20"/>
                  <w:szCs w:val="20"/>
                  <w:lang w:val="en-IE"/>
                </w:rPr>
                <w:id w:val="1344364291"/>
                <w14:checkbox>
                  <w14:checked w14:val="0"/>
                  <w14:checkedState w14:val="2612" w14:font="MS Gothic"/>
                  <w14:uncheckedState w14:val="2610" w14:font="MS Gothic"/>
                </w14:checkbox>
              </w:sdtPr>
              <w:sdtEndPr/>
              <w:sdtContent>
                <w:r w:rsidRPr="006F4D7A">
                  <w:rPr>
                    <w:rFonts w:ascii="MS Gothic" w:eastAsia="MS Gothic" w:hAnsi="MS Gothic" w:cstheme="minorHAnsi" w:hint="eastAsia"/>
                    <w:b/>
                    <w:color w:val="FF0000"/>
                    <w:sz w:val="20"/>
                    <w:szCs w:val="20"/>
                    <w:lang w:val="en-IE"/>
                  </w:rPr>
                  <w:t>☐</w:t>
                </w:r>
              </w:sdtContent>
            </w:sdt>
          </w:p>
        </w:tc>
      </w:tr>
      <w:tr w:rsidR="00B405DB" w:rsidRPr="000A796F" w:rsidTr="007F7984">
        <w:trPr>
          <w:cantSplit/>
          <w:trHeight w:val="259"/>
          <w:jc w:val="center"/>
        </w:trPr>
        <w:tc>
          <w:tcPr>
            <w:tcW w:w="9350" w:type="dxa"/>
            <w:gridSpan w:val="2"/>
            <w:tcBorders>
              <w:bottom w:val="single" w:sz="6" w:space="0" w:color="auto"/>
            </w:tcBorders>
            <w:shd w:val="clear" w:color="auto" w:fill="E2E0E4"/>
            <w:vAlign w:val="center"/>
          </w:tcPr>
          <w:p w:rsidR="00B405DB" w:rsidRPr="004578F4" w:rsidRDefault="00B405DB" w:rsidP="00B405DB">
            <w:pPr>
              <w:rPr>
                <w:rFonts w:cstheme="minorHAnsi"/>
                <w:b/>
                <w:sz w:val="20"/>
                <w:szCs w:val="20"/>
                <w:lang w:val="en-IE"/>
              </w:rPr>
            </w:pPr>
            <w:r w:rsidRPr="004578F4">
              <w:rPr>
                <w:rFonts w:cstheme="minorHAnsi"/>
                <w:b/>
                <w:sz w:val="20"/>
                <w:szCs w:val="20"/>
                <w:lang w:val="en-IE"/>
              </w:rPr>
              <w:t>Please provide a short project summary</w:t>
            </w:r>
          </w:p>
        </w:tc>
      </w:tr>
      <w:tr w:rsidR="00B405DB" w:rsidRPr="000A796F" w:rsidTr="007F7984">
        <w:trPr>
          <w:cantSplit/>
          <w:trHeight w:hRule="exact" w:val="5103"/>
          <w:jc w:val="center"/>
        </w:trPr>
        <w:tc>
          <w:tcPr>
            <w:tcW w:w="9350" w:type="dxa"/>
            <w:gridSpan w:val="2"/>
            <w:tcBorders>
              <w:top w:val="single" w:sz="6" w:space="0" w:color="auto"/>
              <w:left w:val="single" w:sz="6" w:space="0" w:color="auto"/>
              <w:bottom w:val="single" w:sz="6" w:space="0" w:color="auto"/>
              <w:right w:val="single" w:sz="6" w:space="0" w:color="auto"/>
            </w:tcBorders>
            <w:shd w:val="clear" w:color="auto" w:fill="auto"/>
          </w:tcPr>
          <w:p w:rsidR="00B405DB" w:rsidRPr="00226471" w:rsidRDefault="00B405DB" w:rsidP="00FA5201">
            <w:pPr>
              <w:rPr>
                <w:rFonts w:ascii="Tahoma" w:hAnsi="Tahoma" w:cstheme="majorHAnsi"/>
                <w:color w:val="1F497D" w:themeColor="text2"/>
                <w:sz w:val="20"/>
                <w:szCs w:val="20"/>
                <w:lang w:val="en-IE"/>
              </w:rPr>
            </w:pPr>
          </w:p>
        </w:tc>
      </w:tr>
      <w:tr w:rsidR="00B405DB" w:rsidRPr="000A796F" w:rsidTr="007F7984">
        <w:trPr>
          <w:cantSplit/>
          <w:trHeight w:val="259"/>
          <w:jc w:val="center"/>
        </w:trPr>
        <w:tc>
          <w:tcPr>
            <w:tcW w:w="9350" w:type="dxa"/>
            <w:gridSpan w:val="2"/>
            <w:tcBorders>
              <w:top w:val="single" w:sz="6" w:space="0" w:color="auto"/>
              <w:bottom w:val="single" w:sz="6" w:space="0" w:color="auto"/>
            </w:tcBorders>
            <w:shd w:val="clear" w:color="auto" w:fill="E2E0E4"/>
            <w:vAlign w:val="center"/>
          </w:tcPr>
          <w:p w:rsidR="00B405DB" w:rsidRPr="004578F4" w:rsidRDefault="00B405DB" w:rsidP="00B405DB">
            <w:pPr>
              <w:rPr>
                <w:rFonts w:cstheme="minorHAnsi"/>
                <w:b/>
                <w:sz w:val="20"/>
                <w:szCs w:val="20"/>
                <w:lang w:val="en-IE"/>
              </w:rPr>
            </w:pPr>
            <w:r w:rsidRPr="004578F4">
              <w:rPr>
                <w:rFonts w:cstheme="minorHAnsi"/>
                <w:b/>
                <w:sz w:val="20"/>
                <w:szCs w:val="20"/>
                <w:lang w:val="en-IE"/>
              </w:rPr>
              <w:t>Describe the need for your project</w:t>
            </w:r>
          </w:p>
        </w:tc>
      </w:tr>
      <w:tr w:rsidR="00B405DB" w:rsidRPr="000A796F" w:rsidTr="007F7984">
        <w:trPr>
          <w:cantSplit/>
          <w:trHeight w:hRule="exact" w:val="5103"/>
          <w:jc w:val="center"/>
        </w:trPr>
        <w:tc>
          <w:tcPr>
            <w:tcW w:w="9350" w:type="dxa"/>
            <w:gridSpan w:val="2"/>
            <w:tcBorders>
              <w:top w:val="single" w:sz="6" w:space="0" w:color="auto"/>
              <w:left w:val="single" w:sz="6" w:space="0" w:color="auto"/>
              <w:bottom w:val="single" w:sz="6" w:space="0" w:color="auto"/>
              <w:right w:val="single" w:sz="6" w:space="0" w:color="auto"/>
            </w:tcBorders>
            <w:shd w:val="clear" w:color="auto" w:fill="auto"/>
          </w:tcPr>
          <w:p w:rsidR="00FA5201" w:rsidRPr="00226471" w:rsidRDefault="00FA5201" w:rsidP="00B405DB">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FA5201" w:rsidRPr="00226471" w:rsidRDefault="00FA5201" w:rsidP="00FA5201">
            <w:pPr>
              <w:rPr>
                <w:rFonts w:ascii="Tahoma" w:hAnsi="Tahoma" w:cstheme="majorHAnsi"/>
                <w:color w:val="1F497D" w:themeColor="text2"/>
                <w:sz w:val="20"/>
                <w:szCs w:val="20"/>
                <w:lang w:val="en-IE"/>
              </w:rPr>
            </w:pPr>
          </w:p>
          <w:p w:rsidR="00B405DB" w:rsidRPr="00226471" w:rsidRDefault="00FA5201" w:rsidP="00FA5201">
            <w:pPr>
              <w:tabs>
                <w:tab w:val="left" w:pos="1785"/>
              </w:tabs>
              <w:rPr>
                <w:rFonts w:ascii="Tahoma" w:hAnsi="Tahoma" w:cstheme="majorHAnsi"/>
                <w:color w:val="1F497D" w:themeColor="text2"/>
                <w:sz w:val="20"/>
                <w:szCs w:val="20"/>
                <w:lang w:val="en-IE"/>
              </w:rPr>
            </w:pPr>
            <w:r w:rsidRPr="00226471">
              <w:rPr>
                <w:rFonts w:ascii="Tahoma" w:hAnsi="Tahoma" w:cstheme="majorHAnsi"/>
                <w:color w:val="1F497D" w:themeColor="text2"/>
                <w:sz w:val="20"/>
                <w:szCs w:val="20"/>
                <w:lang w:val="en-IE"/>
              </w:rPr>
              <w:tab/>
            </w:r>
          </w:p>
        </w:tc>
      </w:tr>
    </w:tbl>
    <w:p w:rsidR="00D414B2" w:rsidRDefault="00D414B2">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86" w:type="dxa"/>
          <w:bottom w:w="29" w:type="dxa"/>
          <w:right w:w="86" w:type="dxa"/>
        </w:tblCellMar>
        <w:tblLook w:val="01E0" w:firstRow="1" w:lastRow="1" w:firstColumn="1" w:lastColumn="1" w:noHBand="0" w:noVBand="0"/>
      </w:tblPr>
      <w:tblGrid>
        <w:gridCol w:w="9350"/>
      </w:tblGrid>
      <w:tr w:rsidR="00B405DB" w:rsidRPr="000A796F" w:rsidTr="00890CCD">
        <w:trPr>
          <w:cantSplit/>
          <w:trHeight w:val="259"/>
          <w:jc w:val="center"/>
        </w:trPr>
        <w:tc>
          <w:tcPr>
            <w:tcW w:w="9350" w:type="dxa"/>
            <w:shd w:val="clear" w:color="auto" w:fill="E2E0E4"/>
            <w:vAlign w:val="center"/>
          </w:tcPr>
          <w:p w:rsidR="00B405DB" w:rsidRDefault="00B405DB" w:rsidP="00B405DB">
            <w:pPr>
              <w:rPr>
                <w:rFonts w:cstheme="minorHAnsi"/>
                <w:b/>
                <w:sz w:val="20"/>
                <w:szCs w:val="20"/>
                <w:lang w:val="en-IE"/>
              </w:rPr>
            </w:pPr>
          </w:p>
          <w:p w:rsidR="00B405DB" w:rsidRPr="005806C1" w:rsidRDefault="00FF3B6C" w:rsidP="00653A0C">
            <w:pPr>
              <w:rPr>
                <w:rFonts w:cstheme="minorHAnsi"/>
                <w:i/>
                <w:sz w:val="20"/>
                <w:szCs w:val="20"/>
                <w:lang w:val="en-IE"/>
              </w:rPr>
            </w:pPr>
            <w:r>
              <w:rPr>
                <w:rFonts w:cstheme="minorHAnsi"/>
                <w:b/>
                <w:sz w:val="20"/>
                <w:szCs w:val="20"/>
                <w:lang w:val="en-IE"/>
              </w:rPr>
              <w:t xml:space="preserve">What </w:t>
            </w:r>
            <w:r w:rsidR="00AE3A50">
              <w:rPr>
                <w:rFonts w:cstheme="minorHAnsi"/>
                <w:b/>
                <w:sz w:val="20"/>
                <w:szCs w:val="20"/>
                <w:lang w:val="en-IE"/>
              </w:rPr>
              <w:t>are the objectives of your project?</w:t>
            </w:r>
            <w:r w:rsidR="00B405DB" w:rsidRPr="004578F4">
              <w:rPr>
                <w:rFonts w:cstheme="minorHAnsi"/>
                <w:b/>
                <w:sz w:val="20"/>
                <w:szCs w:val="20"/>
                <w:lang w:val="en-IE"/>
              </w:rPr>
              <w:t xml:space="preserve"> </w:t>
            </w:r>
            <w:r w:rsidR="005806C1">
              <w:rPr>
                <w:rFonts w:cstheme="minorHAnsi"/>
                <w:b/>
                <w:sz w:val="20"/>
                <w:szCs w:val="20"/>
                <w:lang w:val="en-IE"/>
              </w:rPr>
              <w:t xml:space="preserve"> </w:t>
            </w:r>
          </w:p>
        </w:tc>
      </w:tr>
      <w:tr w:rsidR="00AE3A50" w:rsidRPr="000A796F" w:rsidTr="007F7984">
        <w:trPr>
          <w:cantSplit/>
          <w:trHeight w:val="259"/>
          <w:jc w:val="center"/>
        </w:trPr>
        <w:tc>
          <w:tcPr>
            <w:tcW w:w="9350" w:type="dxa"/>
            <w:tcBorders>
              <w:bottom w:val="single" w:sz="6" w:space="0" w:color="auto"/>
            </w:tcBorders>
            <w:shd w:val="clear" w:color="auto" w:fill="E2E0E4"/>
            <w:vAlign w:val="center"/>
          </w:tcPr>
          <w:p w:rsidR="00AE3A50" w:rsidRPr="00AE3A50" w:rsidRDefault="00AE3A50" w:rsidP="00B405DB">
            <w:pPr>
              <w:rPr>
                <w:rFonts w:cstheme="minorHAnsi"/>
                <w:i/>
                <w:sz w:val="20"/>
                <w:szCs w:val="20"/>
                <w:lang w:val="en-IE"/>
              </w:rPr>
            </w:pPr>
            <w:r>
              <w:rPr>
                <w:rFonts w:cstheme="minorHAnsi"/>
                <w:i/>
                <w:sz w:val="20"/>
                <w:szCs w:val="20"/>
                <w:lang w:val="en-IE"/>
              </w:rPr>
              <w:t>Include reference to the overall change that your project will bring about</w:t>
            </w:r>
          </w:p>
        </w:tc>
      </w:tr>
      <w:tr w:rsidR="00B405DB" w:rsidRPr="000A796F" w:rsidTr="007F7984">
        <w:trPr>
          <w:cantSplit/>
          <w:trHeight w:hRule="exact" w:val="13608"/>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B405DB" w:rsidRPr="00226471" w:rsidRDefault="00B405DB" w:rsidP="00D414B2">
            <w:pPr>
              <w:rPr>
                <w:rFonts w:ascii="Tahoma" w:hAnsi="Tahoma" w:cstheme="majorHAnsi"/>
                <w:color w:val="1F497D" w:themeColor="text2"/>
                <w:sz w:val="20"/>
                <w:szCs w:val="20"/>
                <w:lang w:val="en-IE"/>
              </w:rPr>
            </w:pPr>
          </w:p>
        </w:tc>
      </w:tr>
    </w:tbl>
    <w:p w:rsidR="00D414B2" w:rsidRDefault="00D414B2">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86" w:type="dxa"/>
          <w:bottom w:w="29" w:type="dxa"/>
          <w:right w:w="86" w:type="dxa"/>
        </w:tblCellMar>
        <w:tblLook w:val="01E0" w:firstRow="1" w:lastRow="1" w:firstColumn="1" w:lastColumn="1" w:noHBand="0" w:noVBand="0"/>
      </w:tblPr>
      <w:tblGrid>
        <w:gridCol w:w="9350"/>
      </w:tblGrid>
      <w:tr w:rsidR="00B405DB" w:rsidRPr="000A796F" w:rsidTr="00890CCD">
        <w:trPr>
          <w:cantSplit/>
          <w:trHeight w:val="259"/>
          <w:jc w:val="center"/>
        </w:trPr>
        <w:tc>
          <w:tcPr>
            <w:tcW w:w="9350" w:type="dxa"/>
            <w:shd w:val="clear" w:color="auto" w:fill="E2E0E4"/>
            <w:vAlign w:val="center"/>
          </w:tcPr>
          <w:p w:rsidR="00B405DB" w:rsidRPr="004578F4" w:rsidRDefault="00AE3A50" w:rsidP="00B405DB">
            <w:pPr>
              <w:rPr>
                <w:rFonts w:cstheme="minorHAnsi"/>
                <w:b/>
                <w:sz w:val="20"/>
                <w:szCs w:val="20"/>
                <w:lang w:val="en-IE"/>
              </w:rPr>
            </w:pPr>
            <w:r>
              <w:rPr>
                <w:rFonts w:cstheme="minorHAnsi"/>
                <w:b/>
                <w:sz w:val="20"/>
                <w:szCs w:val="20"/>
                <w:lang w:val="en-IE"/>
              </w:rPr>
              <w:lastRenderedPageBreak/>
              <w:t>What are the key actions of your project?</w:t>
            </w:r>
          </w:p>
        </w:tc>
      </w:tr>
      <w:tr w:rsidR="00AE3A50" w:rsidRPr="000A796F" w:rsidTr="007F7984">
        <w:trPr>
          <w:cantSplit/>
          <w:trHeight w:val="259"/>
          <w:jc w:val="center"/>
        </w:trPr>
        <w:tc>
          <w:tcPr>
            <w:tcW w:w="9350" w:type="dxa"/>
            <w:tcBorders>
              <w:bottom w:val="single" w:sz="6" w:space="0" w:color="auto"/>
            </w:tcBorders>
            <w:shd w:val="clear" w:color="auto" w:fill="E2E0E4"/>
            <w:vAlign w:val="center"/>
          </w:tcPr>
          <w:p w:rsidR="00AE3A50" w:rsidRPr="00AE3A50" w:rsidRDefault="00AE3A50" w:rsidP="00653A0C">
            <w:pPr>
              <w:rPr>
                <w:rFonts w:cstheme="minorHAnsi"/>
                <w:i/>
                <w:sz w:val="20"/>
                <w:szCs w:val="20"/>
                <w:lang w:val="en-IE"/>
              </w:rPr>
            </w:pPr>
            <w:r>
              <w:rPr>
                <w:rFonts w:cstheme="minorHAnsi"/>
                <w:i/>
                <w:sz w:val="20"/>
                <w:szCs w:val="20"/>
                <w:lang w:val="en-IE"/>
              </w:rPr>
              <w:t xml:space="preserve">Actions should be clearly defined and </w:t>
            </w:r>
            <w:r w:rsidR="00653A0C">
              <w:rPr>
                <w:rFonts w:cstheme="minorHAnsi"/>
                <w:i/>
                <w:sz w:val="20"/>
                <w:szCs w:val="20"/>
                <w:lang w:val="en-IE"/>
              </w:rPr>
              <w:t>correspond to project objectives</w:t>
            </w:r>
          </w:p>
        </w:tc>
      </w:tr>
      <w:tr w:rsidR="00AE3A50" w:rsidRPr="000A796F" w:rsidTr="007F7984">
        <w:trPr>
          <w:cantSplit/>
          <w:trHeight w:hRule="exact" w:val="14175"/>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006190" w:rsidRPr="00226471" w:rsidRDefault="00006190" w:rsidP="00AE3A50">
            <w:pPr>
              <w:rPr>
                <w:rFonts w:ascii="Tahoma" w:hAnsi="Tahoma" w:cstheme="majorHAnsi"/>
                <w:color w:val="1F497D" w:themeColor="text2"/>
                <w:sz w:val="20"/>
                <w:szCs w:val="20"/>
                <w:lang w:val="en-IE"/>
              </w:rPr>
            </w:pPr>
          </w:p>
        </w:tc>
      </w:tr>
      <w:tr w:rsidR="00AE3A50" w:rsidRPr="000A796F" w:rsidTr="007F7984">
        <w:trPr>
          <w:cantSplit/>
          <w:trHeight w:val="259"/>
          <w:jc w:val="center"/>
        </w:trPr>
        <w:tc>
          <w:tcPr>
            <w:tcW w:w="9350" w:type="dxa"/>
            <w:tcBorders>
              <w:top w:val="single" w:sz="6" w:space="0" w:color="auto"/>
              <w:bottom w:val="single" w:sz="6" w:space="0" w:color="auto"/>
            </w:tcBorders>
            <w:shd w:val="clear" w:color="auto" w:fill="E2E0E4"/>
            <w:vAlign w:val="center"/>
          </w:tcPr>
          <w:p w:rsidR="00AE3A50" w:rsidRPr="00AE3A50" w:rsidRDefault="00AE3A50" w:rsidP="00AE3A50">
            <w:pPr>
              <w:rPr>
                <w:rFonts w:cstheme="minorHAnsi"/>
                <w:b/>
                <w:sz w:val="20"/>
                <w:szCs w:val="20"/>
                <w:lang w:val="en-IE"/>
              </w:rPr>
            </w:pPr>
            <w:r>
              <w:rPr>
                <w:rFonts w:cstheme="minorHAnsi"/>
                <w:b/>
                <w:sz w:val="20"/>
                <w:szCs w:val="20"/>
                <w:lang w:val="en-IE"/>
              </w:rPr>
              <w:t>Document the number of people you expect to reach/benefit/support as a result of your project</w:t>
            </w:r>
          </w:p>
        </w:tc>
      </w:tr>
      <w:tr w:rsidR="00AE3A50" w:rsidRPr="000A796F" w:rsidTr="007F7984">
        <w:trPr>
          <w:cantSplit/>
          <w:trHeight w:hRule="exact" w:val="3402"/>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AE3A50" w:rsidRPr="00226471" w:rsidRDefault="00AE3A50" w:rsidP="00AE3A50">
            <w:pPr>
              <w:rPr>
                <w:rFonts w:ascii="Tahoma" w:hAnsi="Tahoma" w:cstheme="majorHAnsi"/>
                <w:color w:val="1F497D" w:themeColor="text2"/>
                <w:sz w:val="20"/>
                <w:szCs w:val="20"/>
                <w:lang w:val="en-IE"/>
              </w:rPr>
            </w:pPr>
          </w:p>
        </w:tc>
      </w:tr>
      <w:tr w:rsidR="00AE3A50" w:rsidRPr="000A796F" w:rsidTr="007F7984">
        <w:trPr>
          <w:cantSplit/>
          <w:trHeight w:val="259"/>
          <w:jc w:val="center"/>
        </w:trPr>
        <w:tc>
          <w:tcPr>
            <w:tcW w:w="9350" w:type="dxa"/>
            <w:tcBorders>
              <w:top w:val="single" w:sz="6" w:space="0" w:color="auto"/>
              <w:bottom w:val="single" w:sz="6" w:space="0" w:color="auto"/>
            </w:tcBorders>
            <w:shd w:val="clear" w:color="auto" w:fill="E2E0E4"/>
            <w:vAlign w:val="center"/>
          </w:tcPr>
          <w:p w:rsidR="00AE3A50" w:rsidRDefault="00AE3A50" w:rsidP="00AE3A50">
            <w:pPr>
              <w:rPr>
                <w:rFonts w:cstheme="minorHAnsi"/>
                <w:b/>
                <w:sz w:val="20"/>
                <w:szCs w:val="20"/>
                <w:lang w:val="en-IE"/>
              </w:rPr>
            </w:pPr>
            <w:r>
              <w:rPr>
                <w:rFonts w:cstheme="minorHAnsi"/>
                <w:b/>
                <w:sz w:val="20"/>
                <w:szCs w:val="20"/>
                <w:lang w:val="en-IE"/>
              </w:rPr>
              <w:t>Is the project targeted at a national or local level?</w:t>
            </w:r>
          </w:p>
        </w:tc>
      </w:tr>
      <w:tr w:rsidR="00AE3A50" w:rsidRPr="000A796F" w:rsidTr="007F7984">
        <w:trPr>
          <w:cantSplit/>
          <w:trHeight w:hRule="exact" w:val="3402"/>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AE3A50" w:rsidRPr="00226471" w:rsidRDefault="00AE3A50" w:rsidP="00AE3A50">
            <w:pPr>
              <w:rPr>
                <w:rFonts w:ascii="Tahoma" w:hAnsi="Tahoma" w:cstheme="majorHAnsi"/>
                <w:color w:val="1F497D" w:themeColor="text2"/>
                <w:sz w:val="20"/>
                <w:szCs w:val="20"/>
                <w:lang w:val="en-IE"/>
              </w:rPr>
            </w:pPr>
          </w:p>
        </w:tc>
      </w:tr>
      <w:tr w:rsidR="00AE3A50" w:rsidRPr="000A796F" w:rsidTr="007F7984">
        <w:trPr>
          <w:cantSplit/>
          <w:trHeight w:val="259"/>
          <w:jc w:val="center"/>
        </w:trPr>
        <w:tc>
          <w:tcPr>
            <w:tcW w:w="9350" w:type="dxa"/>
            <w:tcBorders>
              <w:top w:val="single" w:sz="6" w:space="0" w:color="auto"/>
              <w:bottom w:val="single" w:sz="6" w:space="0" w:color="auto"/>
            </w:tcBorders>
            <w:shd w:val="clear" w:color="auto" w:fill="E2E0E4"/>
            <w:vAlign w:val="center"/>
          </w:tcPr>
          <w:p w:rsidR="00AE3A50" w:rsidRPr="004578F4" w:rsidRDefault="00AE3A50" w:rsidP="00AE3A50">
            <w:pPr>
              <w:rPr>
                <w:rFonts w:cstheme="minorHAnsi"/>
                <w:b/>
                <w:sz w:val="20"/>
                <w:szCs w:val="20"/>
                <w:lang w:val="en-IE"/>
              </w:rPr>
            </w:pPr>
            <w:r>
              <w:rPr>
                <w:rFonts w:cstheme="minorHAnsi"/>
                <w:b/>
                <w:sz w:val="20"/>
                <w:szCs w:val="20"/>
                <w:lang w:val="en-IE"/>
              </w:rPr>
              <w:t>What is the timeframe of the project?</w:t>
            </w:r>
          </w:p>
        </w:tc>
      </w:tr>
      <w:tr w:rsidR="00AE3A50" w:rsidRPr="000A796F" w:rsidTr="007F7984">
        <w:trPr>
          <w:cantSplit/>
          <w:trHeight w:val="5670"/>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AE3A50" w:rsidRPr="00226471" w:rsidRDefault="00AE3A50" w:rsidP="00AE3A50">
            <w:pPr>
              <w:rPr>
                <w:rFonts w:ascii="Tahoma" w:hAnsi="Tahoma" w:cstheme="majorHAnsi"/>
                <w:color w:val="1F497D" w:themeColor="text2"/>
                <w:sz w:val="20"/>
                <w:szCs w:val="20"/>
                <w:lang w:val="en-IE"/>
              </w:rPr>
            </w:pPr>
          </w:p>
        </w:tc>
      </w:tr>
    </w:tbl>
    <w:p w:rsidR="000E0C17" w:rsidRDefault="000E0C17" w:rsidP="009C7D71">
      <w:pPr>
        <w:rPr>
          <w:lang w:val="en-IE"/>
        </w:rPr>
      </w:pPr>
    </w:p>
    <w:p w:rsidR="00D414B2" w:rsidRDefault="00D414B2">
      <w:pPr>
        <w:rPr>
          <w:lang w:val="en-IE"/>
        </w:rPr>
      </w:pPr>
      <w:r>
        <w:rPr>
          <w:lang w:val="en-IE"/>
        </w:rPr>
        <w:br w:type="page"/>
      </w:r>
    </w:p>
    <w:p w:rsidR="00F80144" w:rsidRDefault="00F80144" w:rsidP="009C7D71">
      <w:pPr>
        <w:rPr>
          <w:lang w:val="en-I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86" w:type="dxa"/>
          <w:bottom w:w="29" w:type="dxa"/>
          <w:right w:w="86" w:type="dxa"/>
        </w:tblCellMar>
        <w:tblLook w:val="01E0" w:firstRow="1" w:lastRow="1" w:firstColumn="1" w:lastColumn="1" w:noHBand="0" w:noVBand="0"/>
      </w:tblPr>
      <w:tblGrid>
        <w:gridCol w:w="9350"/>
      </w:tblGrid>
      <w:tr w:rsidR="008627A5" w:rsidRPr="000A796F" w:rsidTr="00D7753C">
        <w:trPr>
          <w:cantSplit/>
          <w:trHeight w:val="504"/>
          <w:tblHeader/>
          <w:jc w:val="center"/>
        </w:trPr>
        <w:tc>
          <w:tcPr>
            <w:tcW w:w="9350" w:type="dxa"/>
            <w:shd w:val="clear" w:color="auto" w:fill="808080" w:themeFill="background1" w:themeFillShade="80"/>
            <w:vAlign w:val="center"/>
          </w:tcPr>
          <w:p w:rsidR="008627A5" w:rsidRPr="000A796F" w:rsidRDefault="008627A5" w:rsidP="008627A5">
            <w:pPr>
              <w:pStyle w:val="Heading1"/>
              <w:rPr>
                <w:szCs w:val="20"/>
                <w:lang w:val="en-IE"/>
              </w:rPr>
            </w:pPr>
            <w:r w:rsidRPr="000A796F">
              <w:rPr>
                <w:lang w:val="en-IE"/>
              </w:rPr>
              <w:t xml:space="preserve">Section </w:t>
            </w:r>
            <w:r>
              <w:rPr>
                <w:lang w:val="en-IE"/>
              </w:rPr>
              <w:t>3: governance and costs</w:t>
            </w:r>
          </w:p>
        </w:tc>
      </w:tr>
      <w:tr w:rsidR="00653C4C" w:rsidRPr="000A796F" w:rsidTr="00D7753C">
        <w:trPr>
          <w:cantSplit/>
          <w:trHeight w:val="504"/>
          <w:tblHeader/>
          <w:jc w:val="center"/>
        </w:trPr>
        <w:tc>
          <w:tcPr>
            <w:tcW w:w="9350" w:type="dxa"/>
            <w:shd w:val="clear" w:color="auto" w:fill="808080" w:themeFill="background1" w:themeFillShade="80"/>
            <w:vAlign w:val="center"/>
          </w:tcPr>
          <w:p w:rsidR="00653C4C" w:rsidRPr="00653C4C" w:rsidRDefault="00440396" w:rsidP="00653C4C">
            <w:pPr>
              <w:pStyle w:val="Heading1"/>
              <w:jc w:val="left"/>
              <w:rPr>
                <w:b w:val="0"/>
                <w:caps w:val="0"/>
                <w:sz w:val="20"/>
                <w:szCs w:val="20"/>
                <w:lang w:val="en-IE"/>
              </w:rPr>
            </w:pPr>
            <w:r>
              <w:rPr>
                <w:b w:val="0"/>
                <w:caps w:val="0"/>
                <w:sz w:val="20"/>
                <w:szCs w:val="20"/>
                <w:lang w:val="en-IE"/>
              </w:rPr>
              <w:t>P</w:t>
            </w:r>
            <w:r w:rsidR="00653C4C" w:rsidRPr="00653C4C">
              <w:rPr>
                <w:b w:val="0"/>
                <w:caps w:val="0"/>
                <w:sz w:val="20"/>
                <w:szCs w:val="20"/>
                <w:lang w:val="en-IE"/>
              </w:rPr>
              <w:t>lease ensure that you provide sufficient detail to allow the assessment panel to adequately consider your proposed budget and costings</w:t>
            </w:r>
          </w:p>
        </w:tc>
      </w:tr>
      <w:tr w:rsidR="00D7753C" w:rsidRPr="000A796F" w:rsidTr="007F7984">
        <w:trPr>
          <w:cantSplit/>
          <w:trHeight w:val="259"/>
          <w:jc w:val="center"/>
        </w:trPr>
        <w:tc>
          <w:tcPr>
            <w:tcW w:w="9350" w:type="dxa"/>
            <w:tcBorders>
              <w:bottom w:val="single" w:sz="6" w:space="0" w:color="auto"/>
            </w:tcBorders>
            <w:shd w:val="clear" w:color="auto" w:fill="E2E0E4"/>
            <w:vAlign w:val="center"/>
          </w:tcPr>
          <w:p w:rsidR="00D7753C" w:rsidRPr="004578F4" w:rsidRDefault="00D7753C" w:rsidP="003E6BFC">
            <w:pPr>
              <w:rPr>
                <w:rFonts w:cstheme="minorHAnsi"/>
                <w:b/>
                <w:sz w:val="20"/>
                <w:szCs w:val="20"/>
                <w:lang w:val="en-IE"/>
              </w:rPr>
            </w:pPr>
            <w:r>
              <w:rPr>
                <w:rFonts w:cstheme="minorHAnsi"/>
                <w:b/>
                <w:sz w:val="20"/>
                <w:szCs w:val="20"/>
                <w:lang w:val="en-IE"/>
              </w:rPr>
              <w:t>How will the outcomes/impact of the project be measured/evaluated?</w:t>
            </w:r>
          </w:p>
        </w:tc>
      </w:tr>
      <w:tr w:rsidR="00D7753C" w:rsidRPr="000A796F" w:rsidTr="007F7984">
        <w:trPr>
          <w:cantSplit/>
          <w:trHeight w:hRule="exact" w:val="3969"/>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D7753C" w:rsidRPr="00226471" w:rsidRDefault="00D7753C" w:rsidP="003E6BFC">
            <w:pPr>
              <w:rPr>
                <w:rFonts w:ascii="Tahoma" w:hAnsi="Tahoma" w:cstheme="majorHAnsi"/>
                <w:color w:val="1F497D" w:themeColor="text2"/>
                <w:sz w:val="20"/>
                <w:szCs w:val="20"/>
                <w:lang w:val="en-IE"/>
              </w:rPr>
            </w:pPr>
          </w:p>
        </w:tc>
      </w:tr>
      <w:tr w:rsidR="00F80144" w:rsidRPr="000A796F" w:rsidTr="007F7984">
        <w:trPr>
          <w:cantSplit/>
          <w:trHeight w:val="259"/>
          <w:jc w:val="center"/>
        </w:trPr>
        <w:tc>
          <w:tcPr>
            <w:tcW w:w="9350" w:type="dxa"/>
            <w:tcBorders>
              <w:top w:val="single" w:sz="6" w:space="0" w:color="auto"/>
              <w:bottom w:val="single" w:sz="6" w:space="0" w:color="auto"/>
            </w:tcBorders>
            <w:shd w:val="clear" w:color="auto" w:fill="D9D9D9" w:themeFill="background1" w:themeFillShade="D9"/>
            <w:vAlign w:val="center"/>
          </w:tcPr>
          <w:p w:rsidR="00F80144" w:rsidRPr="004578F4" w:rsidRDefault="00D7753C" w:rsidP="005806C1">
            <w:pPr>
              <w:rPr>
                <w:rFonts w:cstheme="minorHAnsi"/>
                <w:b/>
                <w:sz w:val="20"/>
                <w:szCs w:val="20"/>
                <w:lang w:val="en-IE"/>
              </w:rPr>
            </w:pPr>
            <w:r>
              <w:rPr>
                <w:rFonts w:cstheme="minorHAnsi"/>
                <w:b/>
                <w:sz w:val="20"/>
                <w:szCs w:val="20"/>
                <w:lang w:val="en-IE"/>
              </w:rPr>
              <w:t>What structures will you put in place to manage the project?</w:t>
            </w:r>
          </w:p>
        </w:tc>
      </w:tr>
      <w:tr w:rsidR="00F80144" w:rsidRPr="000A796F" w:rsidTr="007F7984">
        <w:trPr>
          <w:cantSplit/>
          <w:trHeight w:hRule="exact" w:val="3969"/>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F80144" w:rsidRPr="00226471" w:rsidRDefault="00F80144" w:rsidP="003C0C56">
            <w:pPr>
              <w:rPr>
                <w:rFonts w:ascii="Tahoma" w:hAnsi="Tahoma" w:cstheme="majorHAnsi"/>
                <w:color w:val="1F497D" w:themeColor="text2"/>
                <w:sz w:val="20"/>
                <w:szCs w:val="20"/>
                <w:lang w:val="en-IE"/>
              </w:rPr>
            </w:pPr>
          </w:p>
        </w:tc>
      </w:tr>
      <w:tr w:rsidR="006E5BF7" w:rsidRPr="000A796F" w:rsidTr="007F7984">
        <w:trPr>
          <w:cantSplit/>
          <w:trHeight w:val="259"/>
          <w:jc w:val="center"/>
        </w:trPr>
        <w:tc>
          <w:tcPr>
            <w:tcW w:w="9350" w:type="dxa"/>
            <w:tcBorders>
              <w:top w:val="single" w:sz="6" w:space="0" w:color="auto"/>
              <w:bottom w:val="single" w:sz="6" w:space="0" w:color="auto"/>
            </w:tcBorders>
            <w:shd w:val="clear" w:color="auto" w:fill="E2E0E4"/>
            <w:vAlign w:val="center"/>
          </w:tcPr>
          <w:p w:rsidR="006E5BF7" w:rsidRPr="004578F4" w:rsidRDefault="00D7753C" w:rsidP="00F80144">
            <w:pPr>
              <w:rPr>
                <w:rFonts w:cstheme="minorHAnsi"/>
                <w:b/>
                <w:sz w:val="20"/>
                <w:szCs w:val="20"/>
                <w:lang w:val="en-IE"/>
              </w:rPr>
            </w:pPr>
            <w:r>
              <w:rPr>
                <w:rFonts w:cstheme="minorHAnsi"/>
                <w:b/>
                <w:sz w:val="20"/>
                <w:szCs w:val="20"/>
                <w:lang w:val="en-IE"/>
              </w:rPr>
              <w:t>What procedures and control systems will you put in place to ensure good financial management of the project?</w:t>
            </w:r>
          </w:p>
        </w:tc>
      </w:tr>
      <w:tr w:rsidR="006E5BF7" w:rsidRPr="000A796F" w:rsidTr="007F7984">
        <w:trPr>
          <w:cantSplit/>
          <w:trHeight w:hRule="exact" w:val="3969"/>
          <w:jc w:val="center"/>
        </w:trPr>
        <w:tc>
          <w:tcPr>
            <w:tcW w:w="9350" w:type="dxa"/>
            <w:tcBorders>
              <w:top w:val="single" w:sz="6" w:space="0" w:color="auto"/>
              <w:left w:val="single" w:sz="6" w:space="0" w:color="auto"/>
              <w:bottom w:val="single" w:sz="6" w:space="0" w:color="auto"/>
              <w:right w:val="single" w:sz="6" w:space="0" w:color="auto"/>
            </w:tcBorders>
            <w:shd w:val="clear" w:color="auto" w:fill="auto"/>
          </w:tcPr>
          <w:p w:rsidR="00D7753C" w:rsidRPr="00226471" w:rsidRDefault="00D7753C" w:rsidP="006F4D7A">
            <w:pPr>
              <w:rPr>
                <w:rFonts w:ascii="Tahoma" w:hAnsi="Tahoma" w:cstheme="majorHAnsi"/>
                <w:color w:val="1F497D" w:themeColor="text2"/>
                <w:sz w:val="20"/>
                <w:szCs w:val="20"/>
                <w:lang w:val="en-IE"/>
              </w:rPr>
            </w:pPr>
          </w:p>
        </w:tc>
      </w:tr>
    </w:tbl>
    <w:p w:rsidR="00006190" w:rsidRDefault="00006190">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86" w:type="dxa"/>
          <w:bottom w:w="29" w:type="dxa"/>
          <w:right w:w="86" w:type="dxa"/>
        </w:tblCellMar>
        <w:tblLook w:val="01E0" w:firstRow="1" w:lastRow="1" w:firstColumn="1" w:lastColumn="1" w:noHBand="0" w:noVBand="0"/>
      </w:tblPr>
      <w:tblGrid>
        <w:gridCol w:w="7221"/>
        <w:gridCol w:w="2129"/>
      </w:tblGrid>
      <w:tr w:rsidR="00D82ADA" w:rsidRPr="000A796F" w:rsidTr="007F7984">
        <w:trPr>
          <w:cantSplit/>
          <w:trHeight w:val="259"/>
          <w:jc w:val="center"/>
        </w:trPr>
        <w:tc>
          <w:tcPr>
            <w:tcW w:w="9350" w:type="dxa"/>
            <w:gridSpan w:val="2"/>
            <w:tcBorders>
              <w:bottom w:val="single" w:sz="6" w:space="0" w:color="auto"/>
            </w:tcBorders>
            <w:shd w:val="clear" w:color="auto" w:fill="D9D9D9" w:themeFill="background1" w:themeFillShade="D9"/>
            <w:vAlign w:val="center"/>
          </w:tcPr>
          <w:p w:rsidR="00D82ADA" w:rsidRPr="004578F4" w:rsidRDefault="00D82ADA" w:rsidP="00915334">
            <w:pPr>
              <w:rPr>
                <w:rFonts w:cstheme="minorHAnsi"/>
                <w:b/>
                <w:sz w:val="20"/>
                <w:szCs w:val="20"/>
                <w:lang w:val="en-IE"/>
              </w:rPr>
            </w:pPr>
            <w:r w:rsidRPr="004578F4">
              <w:rPr>
                <w:rFonts w:cstheme="minorHAnsi"/>
                <w:b/>
                <w:sz w:val="20"/>
                <w:szCs w:val="20"/>
                <w:lang w:val="en-IE"/>
              </w:rPr>
              <w:lastRenderedPageBreak/>
              <w:t>Please indicate how value for money issues have been considered in the development of this proposal</w:t>
            </w:r>
          </w:p>
        </w:tc>
      </w:tr>
      <w:tr w:rsidR="00D82ADA" w:rsidRPr="000A796F" w:rsidTr="007F7984">
        <w:trPr>
          <w:cantSplit/>
          <w:trHeight w:hRule="exact" w:val="3969"/>
          <w:jc w:val="center"/>
        </w:trPr>
        <w:tc>
          <w:tcPr>
            <w:tcW w:w="9350" w:type="dxa"/>
            <w:gridSpan w:val="2"/>
            <w:tcBorders>
              <w:top w:val="single" w:sz="6" w:space="0" w:color="auto"/>
              <w:left w:val="single" w:sz="6" w:space="0" w:color="auto"/>
              <w:bottom w:val="single" w:sz="6" w:space="0" w:color="auto"/>
              <w:right w:val="single" w:sz="6" w:space="0" w:color="auto"/>
            </w:tcBorders>
            <w:shd w:val="clear" w:color="auto" w:fill="auto"/>
          </w:tcPr>
          <w:p w:rsidR="00D82ADA" w:rsidRPr="00226471" w:rsidRDefault="00D82ADA" w:rsidP="003C0C56">
            <w:pPr>
              <w:rPr>
                <w:rFonts w:ascii="Tahoma" w:hAnsi="Tahoma" w:cstheme="majorHAnsi"/>
                <w:color w:val="1F497D" w:themeColor="text2"/>
                <w:sz w:val="20"/>
                <w:szCs w:val="20"/>
                <w:lang w:val="en-IE"/>
              </w:rPr>
            </w:pPr>
          </w:p>
        </w:tc>
      </w:tr>
      <w:tr w:rsidR="008627A5" w:rsidRPr="000A796F" w:rsidTr="007E57A0">
        <w:trPr>
          <w:cantSplit/>
          <w:trHeight w:val="259"/>
          <w:jc w:val="center"/>
        </w:trPr>
        <w:tc>
          <w:tcPr>
            <w:tcW w:w="7221" w:type="dxa"/>
            <w:tcBorders>
              <w:top w:val="single" w:sz="6" w:space="0" w:color="auto"/>
              <w:bottom w:val="single" w:sz="6" w:space="0" w:color="auto"/>
            </w:tcBorders>
            <w:shd w:val="clear" w:color="auto" w:fill="D9D9D9" w:themeFill="background1" w:themeFillShade="D9"/>
            <w:vAlign w:val="center"/>
          </w:tcPr>
          <w:p w:rsidR="008627A5" w:rsidRPr="00327A4F" w:rsidRDefault="00327A4F" w:rsidP="005D3558">
            <w:pPr>
              <w:rPr>
                <w:rFonts w:cstheme="minorHAnsi"/>
                <w:b/>
                <w:sz w:val="20"/>
                <w:szCs w:val="20"/>
                <w:lang w:val="en-IE"/>
              </w:rPr>
            </w:pPr>
            <w:r w:rsidRPr="00327A4F">
              <w:rPr>
                <w:rFonts w:cstheme="minorHAnsi"/>
                <w:b/>
                <w:sz w:val="20"/>
                <w:szCs w:val="20"/>
                <w:lang w:val="en-IE"/>
              </w:rPr>
              <w:t>Description of budget item</w:t>
            </w:r>
          </w:p>
        </w:tc>
        <w:tc>
          <w:tcPr>
            <w:tcW w:w="2129" w:type="dxa"/>
            <w:tcBorders>
              <w:top w:val="single" w:sz="6" w:space="0" w:color="auto"/>
              <w:bottom w:val="single" w:sz="6" w:space="0" w:color="auto"/>
            </w:tcBorders>
            <w:shd w:val="clear" w:color="auto" w:fill="D9D9D9" w:themeFill="background1" w:themeFillShade="D9"/>
            <w:vAlign w:val="center"/>
          </w:tcPr>
          <w:p w:rsidR="008627A5" w:rsidRPr="00327A4F" w:rsidRDefault="008627A5" w:rsidP="00915334">
            <w:pPr>
              <w:rPr>
                <w:rFonts w:cstheme="minorHAnsi"/>
                <w:b/>
                <w:sz w:val="20"/>
                <w:szCs w:val="20"/>
                <w:lang w:val="en-IE"/>
              </w:rPr>
            </w:pPr>
          </w:p>
          <w:p w:rsidR="008627A5" w:rsidRPr="00327A4F" w:rsidRDefault="00327A4F" w:rsidP="00327A4F">
            <w:pPr>
              <w:jc w:val="center"/>
              <w:rPr>
                <w:rFonts w:cstheme="minorHAnsi"/>
                <w:b/>
                <w:sz w:val="20"/>
                <w:szCs w:val="20"/>
                <w:lang w:val="en-IE"/>
              </w:rPr>
            </w:pPr>
            <w:r w:rsidRPr="00327A4F">
              <w:rPr>
                <w:rFonts w:cstheme="minorHAnsi"/>
                <w:b/>
                <w:sz w:val="20"/>
                <w:szCs w:val="20"/>
                <w:lang w:val="en-IE"/>
              </w:rPr>
              <w:t>Estimated Cost</w:t>
            </w:r>
          </w:p>
          <w:p w:rsidR="008627A5" w:rsidRPr="00327A4F" w:rsidRDefault="008627A5" w:rsidP="00915334">
            <w:pPr>
              <w:rPr>
                <w:rFonts w:cstheme="minorHAnsi"/>
                <w:b/>
                <w:sz w:val="20"/>
                <w:szCs w:val="20"/>
                <w:lang w:val="en-IE"/>
              </w:rPr>
            </w:pPr>
          </w:p>
        </w:tc>
      </w:tr>
      <w:tr w:rsidR="008627A5" w:rsidRPr="000A796F" w:rsidTr="007E57A0">
        <w:trPr>
          <w:cantSplit/>
          <w:trHeight w:hRule="exact" w:val="567"/>
          <w:jc w:val="center"/>
        </w:trPr>
        <w:tc>
          <w:tcPr>
            <w:tcW w:w="7221" w:type="dxa"/>
            <w:tcBorders>
              <w:top w:val="single" w:sz="6" w:space="0" w:color="auto"/>
              <w:left w:val="single" w:sz="6" w:space="0" w:color="auto"/>
              <w:bottom w:val="nil"/>
              <w:right w:val="single" w:sz="6" w:space="0" w:color="auto"/>
            </w:tcBorders>
            <w:shd w:val="clear" w:color="auto" w:fill="auto"/>
          </w:tcPr>
          <w:p w:rsidR="008627A5" w:rsidRPr="00226471" w:rsidRDefault="008627A5" w:rsidP="00380FFF">
            <w:pPr>
              <w:rPr>
                <w:rFonts w:ascii="Tahoma" w:hAnsi="Tahoma" w:cstheme="majorHAnsi"/>
                <w:color w:val="1F497D" w:themeColor="text2"/>
                <w:sz w:val="20"/>
                <w:szCs w:val="20"/>
                <w:lang w:val="en-IE"/>
              </w:rPr>
            </w:pPr>
          </w:p>
        </w:tc>
        <w:tc>
          <w:tcPr>
            <w:tcW w:w="2129" w:type="dxa"/>
            <w:tcBorders>
              <w:top w:val="single" w:sz="6" w:space="0" w:color="auto"/>
              <w:left w:val="single" w:sz="6" w:space="0" w:color="auto"/>
              <w:bottom w:val="nil"/>
              <w:right w:val="single" w:sz="6" w:space="0" w:color="auto"/>
            </w:tcBorders>
            <w:shd w:val="clear" w:color="auto" w:fill="auto"/>
          </w:tcPr>
          <w:p w:rsidR="008627A5" w:rsidRPr="00226471" w:rsidRDefault="008627A5" w:rsidP="00380FFF">
            <w:pPr>
              <w:jc w:val="right"/>
              <w:rPr>
                <w:rFonts w:ascii="Tahoma" w:hAnsi="Tahoma" w:cstheme="majorHAnsi"/>
                <w:color w:val="1F497D" w:themeColor="text2"/>
                <w:sz w:val="20"/>
                <w:szCs w:val="20"/>
                <w:lang w:val="en-IE"/>
              </w:rPr>
            </w:pPr>
          </w:p>
        </w:tc>
      </w:tr>
      <w:tr w:rsidR="008627A5" w:rsidRPr="000A796F" w:rsidTr="007E57A0">
        <w:trPr>
          <w:cantSplit/>
          <w:trHeight w:hRule="exact" w:val="567"/>
          <w:jc w:val="center"/>
        </w:trPr>
        <w:tc>
          <w:tcPr>
            <w:tcW w:w="7221" w:type="dxa"/>
            <w:tcBorders>
              <w:top w:val="nil"/>
              <w:left w:val="single" w:sz="6" w:space="0" w:color="auto"/>
              <w:bottom w:val="nil"/>
              <w:right w:val="single" w:sz="6" w:space="0" w:color="auto"/>
            </w:tcBorders>
            <w:shd w:val="clear" w:color="auto" w:fill="auto"/>
          </w:tcPr>
          <w:p w:rsidR="008627A5" w:rsidRPr="00226471" w:rsidRDefault="008627A5" w:rsidP="00380FFF">
            <w:pPr>
              <w:rPr>
                <w:rFonts w:ascii="Tahoma" w:hAnsi="Tahoma" w:cstheme="majorHAnsi"/>
                <w:color w:val="1F497D" w:themeColor="text2"/>
                <w:sz w:val="20"/>
                <w:szCs w:val="20"/>
                <w:lang w:val="en-IE"/>
              </w:rPr>
            </w:pPr>
          </w:p>
        </w:tc>
        <w:tc>
          <w:tcPr>
            <w:tcW w:w="2129" w:type="dxa"/>
            <w:tcBorders>
              <w:top w:val="nil"/>
              <w:left w:val="single" w:sz="6" w:space="0" w:color="auto"/>
              <w:bottom w:val="nil"/>
              <w:right w:val="single" w:sz="6" w:space="0" w:color="auto"/>
            </w:tcBorders>
            <w:shd w:val="clear" w:color="auto" w:fill="auto"/>
          </w:tcPr>
          <w:p w:rsidR="008627A5" w:rsidRPr="00226471" w:rsidRDefault="008627A5" w:rsidP="00380FFF">
            <w:pPr>
              <w:jc w:val="right"/>
              <w:rPr>
                <w:rFonts w:ascii="Tahoma" w:hAnsi="Tahoma" w:cstheme="majorHAnsi"/>
                <w:color w:val="1F497D" w:themeColor="text2"/>
                <w:sz w:val="20"/>
                <w:szCs w:val="20"/>
                <w:lang w:val="en-IE"/>
              </w:rPr>
            </w:pPr>
          </w:p>
        </w:tc>
      </w:tr>
      <w:tr w:rsidR="008627A5" w:rsidRPr="000A796F" w:rsidTr="007E57A0">
        <w:trPr>
          <w:cantSplit/>
          <w:trHeight w:hRule="exact" w:val="567"/>
          <w:jc w:val="center"/>
        </w:trPr>
        <w:tc>
          <w:tcPr>
            <w:tcW w:w="7221" w:type="dxa"/>
            <w:tcBorders>
              <w:top w:val="nil"/>
              <w:left w:val="single" w:sz="6" w:space="0" w:color="auto"/>
              <w:bottom w:val="nil"/>
              <w:right w:val="single" w:sz="6" w:space="0" w:color="auto"/>
            </w:tcBorders>
            <w:shd w:val="clear" w:color="auto" w:fill="auto"/>
          </w:tcPr>
          <w:p w:rsidR="00327A4F" w:rsidRPr="00226471" w:rsidRDefault="00327A4F" w:rsidP="00380FFF">
            <w:pPr>
              <w:rPr>
                <w:rFonts w:ascii="Tahoma" w:hAnsi="Tahoma" w:cstheme="majorHAnsi"/>
                <w:color w:val="1F497D" w:themeColor="text2"/>
                <w:sz w:val="20"/>
                <w:szCs w:val="20"/>
                <w:lang w:val="en-IE"/>
              </w:rPr>
            </w:pPr>
          </w:p>
        </w:tc>
        <w:tc>
          <w:tcPr>
            <w:tcW w:w="2129" w:type="dxa"/>
            <w:tcBorders>
              <w:top w:val="nil"/>
              <w:left w:val="single" w:sz="6" w:space="0" w:color="auto"/>
              <w:bottom w:val="nil"/>
              <w:right w:val="single" w:sz="6" w:space="0" w:color="auto"/>
            </w:tcBorders>
            <w:shd w:val="clear" w:color="auto" w:fill="auto"/>
          </w:tcPr>
          <w:p w:rsidR="008627A5" w:rsidRPr="00226471" w:rsidRDefault="008627A5" w:rsidP="00380FFF">
            <w:pPr>
              <w:jc w:val="right"/>
              <w:rPr>
                <w:rFonts w:ascii="Tahoma" w:hAnsi="Tahoma" w:cstheme="majorHAnsi"/>
                <w:color w:val="1F497D" w:themeColor="text2"/>
                <w:sz w:val="20"/>
                <w:szCs w:val="20"/>
                <w:lang w:val="en-IE"/>
              </w:rPr>
            </w:pPr>
          </w:p>
        </w:tc>
      </w:tr>
      <w:tr w:rsidR="00182929" w:rsidRPr="000A796F" w:rsidTr="007E57A0">
        <w:trPr>
          <w:cantSplit/>
          <w:trHeight w:hRule="exact" w:val="567"/>
          <w:jc w:val="center"/>
        </w:trPr>
        <w:tc>
          <w:tcPr>
            <w:tcW w:w="7221" w:type="dxa"/>
            <w:tcBorders>
              <w:top w:val="nil"/>
              <w:left w:val="single" w:sz="6" w:space="0" w:color="auto"/>
              <w:bottom w:val="nil"/>
              <w:right w:val="single" w:sz="6" w:space="0" w:color="auto"/>
            </w:tcBorders>
            <w:shd w:val="clear" w:color="auto" w:fill="auto"/>
          </w:tcPr>
          <w:p w:rsidR="00182929" w:rsidRPr="00226471" w:rsidRDefault="00182929" w:rsidP="00380FFF">
            <w:pPr>
              <w:rPr>
                <w:rFonts w:ascii="Tahoma" w:hAnsi="Tahoma" w:cstheme="majorHAnsi"/>
                <w:color w:val="1F497D" w:themeColor="text2"/>
                <w:sz w:val="20"/>
                <w:szCs w:val="20"/>
                <w:lang w:val="en-IE"/>
              </w:rPr>
            </w:pPr>
          </w:p>
        </w:tc>
        <w:tc>
          <w:tcPr>
            <w:tcW w:w="2129" w:type="dxa"/>
            <w:tcBorders>
              <w:top w:val="nil"/>
              <w:left w:val="single" w:sz="6" w:space="0" w:color="auto"/>
              <w:bottom w:val="nil"/>
              <w:right w:val="single" w:sz="6" w:space="0" w:color="auto"/>
            </w:tcBorders>
            <w:shd w:val="clear" w:color="auto" w:fill="auto"/>
          </w:tcPr>
          <w:p w:rsidR="00182929" w:rsidRPr="00226471" w:rsidRDefault="00182929" w:rsidP="00380FFF">
            <w:pPr>
              <w:jc w:val="right"/>
              <w:rPr>
                <w:rFonts w:ascii="Tahoma" w:hAnsi="Tahoma" w:cstheme="majorHAnsi"/>
                <w:color w:val="1F497D" w:themeColor="text2"/>
                <w:sz w:val="20"/>
                <w:szCs w:val="20"/>
                <w:lang w:val="en-IE"/>
              </w:rPr>
            </w:pPr>
          </w:p>
        </w:tc>
      </w:tr>
      <w:tr w:rsidR="00204194" w:rsidRPr="000A796F" w:rsidTr="007E57A0">
        <w:trPr>
          <w:cantSplit/>
          <w:trHeight w:hRule="exact" w:val="567"/>
          <w:jc w:val="center"/>
        </w:trPr>
        <w:tc>
          <w:tcPr>
            <w:tcW w:w="7221" w:type="dxa"/>
            <w:tcBorders>
              <w:top w:val="nil"/>
              <w:left w:val="single" w:sz="6" w:space="0" w:color="auto"/>
              <w:bottom w:val="nil"/>
              <w:right w:val="single" w:sz="6" w:space="0" w:color="auto"/>
            </w:tcBorders>
            <w:shd w:val="clear" w:color="auto" w:fill="auto"/>
          </w:tcPr>
          <w:p w:rsidR="00327A4F" w:rsidRPr="00226471" w:rsidRDefault="00327A4F" w:rsidP="00380FFF">
            <w:pPr>
              <w:rPr>
                <w:rFonts w:ascii="Tahoma" w:hAnsi="Tahoma" w:cstheme="majorHAnsi"/>
                <w:color w:val="1F497D" w:themeColor="text2"/>
                <w:sz w:val="20"/>
                <w:szCs w:val="20"/>
                <w:lang w:val="en-IE"/>
              </w:rPr>
            </w:pPr>
          </w:p>
        </w:tc>
        <w:tc>
          <w:tcPr>
            <w:tcW w:w="2129" w:type="dxa"/>
            <w:tcBorders>
              <w:top w:val="nil"/>
              <w:left w:val="single" w:sz="6" w:space="0" w:color="auto"/>
              <w:bottom w:val="nil"/>
              <w:right w:val="single" w:sz="6" w:space="0" w:color="auto"/>
            </w:tcBorders>
            <w:shd w:val="clear" w:color="auto" w:fill="auto"/>
          </w:tcPr>
          <w:p w:rsidR="00204194" w:rsidRPr="00226471" w:rsidRDefault="00204194" w:rsidP="00380FFF">
            <w:pPr>
              <w:jc w:val="right"/>
              <w:rPr>
                <w:rFonts w:ascii="Tahoma" w:hAnsi="Tahoma" w:cstheme="majorHAnsi"/>
                <w:color w:val="1F497D" w:themeColor="text2"/>
                <w:sz w:val="20"/>
                <w:szCs w:val="20"/>
                <w:lang w:val="en-IE"/>
              </w:rPr>
            </w:pPr>
          </w:p>
        </w:tc>
      </w:tr>
      <w:tr w:rsidR="007E57A0" w:rsidRPr="000A796F" w:rsidTr="007E57A0">
        <w:trPr>
          <w:cantSplit/>
          <w:trHeight w:hRule="exact" w:val="567"/>
          <w:jc w:val="center"/>
        </w:trPr>
        <w:tc>
          <w:tcPr>
            <w:tcW w:w="7221" w:type="dxa"/>
            <w:tcBorders>
              <w:top w:val="nil"/>
              <w:left w:val="single" w:sz="6" w:space="0" w:color="auto"/>
              <w:bottom w:val="nil"/>
              <w:right w:val="single" w:sz="6" w:space="0" w:color="auto"/>
            </w:tcBorders>
            <w:shd w:val="clear" w:color="auto" w:fill="auto"/>
          </w:tcPr>
          <w:p w:rsidR="007E57A0" w:rsidRPr="00226471" w:rsidRDefault="007E57A0" w:rsidP="00380FFF">
            <w:pPr>
              <w:rPr>
                <w:rFonts w:ascii="Tahoma" w:hAnsi="Tahoma" w:cstheme="majorHAnsi"/>
                <w:color w:val="1F497D" w:themeColor="text2"/>
                <w:sz w:val="20"/>
                <w:szCs w:val="20"/>
                <w:lang w:val="en-IE"/>
              </w:rPr>
            </w:pPr>
          </w:p>
        </w:tc>
        <w:tc>
          <w:tcPr>
            <w:tcW w:w="2129" w:type="dxa"/>
            <w:tcBorders>
              <w:top w:val="nil"/>
              <w:left w:val="single" w:sz="6" w:space="0" w:color="auto"/>
              <w:bottom w:val="nil"/>
              <w:right w:val="single" w:sz="6" w:space="0" w:color="auto"/>
            </w:tcBorders>
            <w:shd w:val="clear" w:color="auto" w:fill="auto"/>
          </w:tcPr>
          <w:p w:rsidR="007E57A0" w:rsidRPr="00226471" w:rsidRDefault="007E57A0" w:rsidP="00380FFF">
            <w:pPr>
              <w:jc w:val="right"/>
              <w:rPr>
                <w:rFonts w:ascii="Tahoma" w:hAnsi="Tahoma" w:cstheme="majorHAnsi"/>
                <w:color w:val="1F497D" w:themeColor="text2"/>
                <w:sz w:val="20"/>
                <w:szCs w:val="20"/>
                <w:lang w:val="en-IE"/>
              </w:rPr>
            </w:pPr>
          </w:p>
        </w:tc>
      </w:tr>
      <w:tr w:rsidR="007E57A0" w:rsidRPr="000A796F" w:rsidTr="007E57A0">
        <w:trPr>
          <w:cantSplit/>
          <w:trHeight w:hRule="exact" w:val="567"/>
          <w:jc w:val="center"/>
        </w:trPr>
        <w:tc>
          <w:tcPr>
            <w:tcW w:w="7221" w:type="dxa"/>
            <w:tcBorders>
              <w:top w:val="nil"/>
              <w:left w:val="single" w:sz="6" w:space="0" w:color="auto"/>
              <w:bottom w:val="nil"/>
              <w:right w:val="single" w:sz="6" w:space="0" w:color="auto"/>
            </w:tcBorders>
            <w:shd w:val="clear" w:color="auto" w:fill="auto"/>
          </w:tcPr>
          <w:p w:rsidR="007E57A0" w:rsidRPr="00226471" w:rsidRDefault="007E57A0" w:rsidP="00380FFF">
            <w:pPr>
              <w:rPr>
                <w:rFonts w:ascii="Tahoma" w:hAnsi="Tahoma" w:cstheme="majorHAnsi"/>
                <w:color w:val="1F497D" w:themeColor="text2"/>
                <w:sz w:val="20"/>
                <w:szCs w:val="20"/>
                <w:lang w:val="en-IE"/>
              </w:rPr>
            </w:pPr>
          </w:p>
        </w:tc>
        <w:tc>
          <w:tcPr>
            <w:tcW w:w="2129" w:type="dxa"/>
            <w:tcBorders>
              <w:top w:val="nil"/>
              <w:left w:val="single" w:sz="6" w:space="0" w:color="auto"/>
              <w:bottom w:val="nil"/>
              <w:right w:val="single" w:sz="6" w:space="0" w:color="auto"/>
            </w:tcBorders>
            <w:shd w:val="clear" w:color="auto" w:fill="auto"/>
          </w:tcPr>
          <w:p w:rsidR="007E57A0" w:rsidRPr="00226471" w:rsidRDefault="007E57A0" w:rsidP="00380FFF">
            <w:pPr>
              <w:jc w:val="right"/>
              <w:rPr>
                <w:rFonts w:ascii="Tahoma" w:hAnsi="Tahoma" w:cstheme="majorHAnsi"/>
                <w:color w:val="1F497D" w:themeColor="text2"/>
                <w:sz w:val="20"/>
                <w:szCs w:val="20"/>
                <w:lang w:val="en-IE"/>
              </w:rPr>
            </w:pPr>
          </w:p>
        </w:tc>
      </w:tr>
      <w:tr w:rsidR="005D3558" w:rsidRPr="000A796F" w:rsidTr="007E57A0">
        <w:trPr>
          <w:cantSplit/>
          <w:trHeight w:hRule="exact" w:val="567"/>
          <w:jc w:val="center"/>
        </w:trPr>
        <w:tc>
          <w:tcPr>
            <w:tcW w:w="7221" w:type="dxa"/>
            <w:tcBorders>
              <w:top w:val="nil"/>
              <w:left w:val="single" w:sz="6" w:space="0" w:color="auto"/>
              <w:bottom w:val="nil"/>
              <w:right w:val="single" w:sz="6" w:space="0" w:color="auto"/>
            </w:tcBorders>
            <w:shd w:val="clear" w:color="auto" w:fill="auto"/>
          </w:tcPr>
          <w:p w:rsidR="005D3558" w:rsidRPr="00226471" w:rsidRDefault="005D3558" w:rsidP="00380FFF">
            <w:pPr>
              <w:rPr>
                <w:rFonts w:ascii="Tahoma" w:hAnsi="Tahoma" w:cstheme="majorHAnsi"/>
                <w:color w:val="1F497D" w:themeColor="text2"/>
                <w:sz w:val="20"/>
                <w:szCs w:val="20"/>
                <w:lang w:val="en-IE"/>
              </w:rPr>
            </w:pPr>
          </w:p>
        </w:tc>
        <w:tc>
          <w:tcPr>
            <w:tcW w:w="2129" w:type="dxa"/>
            <w:tcBorders>
              <w:top w:val="nil"/>
              <w:left w:val="single" w:sz="6" w:space="0" w:color="auto"/>
              <w:bottom w:val="nil"/>
              <w:right w:val="single" w:sz="6" w:space="0" w:color="auto"/>
            </w:tcBorders>
            <w:shd w:val="clear" w:color="auto" w:fill="auto"/>
          </w:tcPr>
          <w:p w:rsidR="005D3558" w:rsidRPr="00226471" w:rsidRDefault="005D3558" w:rsidP="00380FFF">
            <w:pPr>
              <w:jc w:val="right"/>
              <w:rPr>
                <w:rFonts w:ascii="Tahoma" w:hAnsi="Tahoma" w:cstheme="majorHAnsi"/>
                <w:color w:val="1F497D" w:themeColor="text2"/>
                <w:sz w:val="20"/>
                <w:szCs w:val="20"/>
                <w:lang w:val="en-IE"/>
              </w:rPr>
            </w:pPr>
          </w:p>
        </w:tc>
      </w:tr>
      <w:tr w:rsidR="00204194" w:rsidRPr="000A796F" w:rsidTr="007E57A0">
        <w:trPr>
          <w:cantSplit/>
          <w:trHeight w:hRule="exact" w:val="567"/>
          <w:jc w:val="center"/>
        </w:trPr>
        <w:tc>
          <w:tcPr>
            <w:tcW w:w="7221" w:type="dxa"/>
            <w:tcBorders>
              <w:top w:val="nil"/>
              <w:left w:val="single" w:sz="6" w:space="0" w:color="auto"/>
              <w:bottom w:val="single" w:sz="6" w:space="0" w:color="auto"/>
              <w:right w:val="single" w:sz="6" w:space="0" w:color="auto"/>
            </w:tcBorders>
            <w:shd w:val="clear" w:color="auto" w:fill="auto"/>
          </w:tcPr>
          <w:p w:rsidR="00327A4F" w:rsidRPr="00226471" w:rsidRDefault="00327A4F" w:rsidP="00380FFF">
            <w:pPr>
              <w:rPr>
                <w:rFonts w:ascii="Tahoma" w:hAnsi="Tahoma" w:cstheme="majorHAnsi"/>
                <w:color w:val="1F497D" w:themeColor="text2"/>
                <w:sz w:val="20"/>
                <w:szCs w:val="20"/>
                <w:lang w:val="en-IE"/>
              </w:rPr>
            </w:pPr>
          </w:p>
        </w:tc>
        <w:tc>
          <w:tcPr>
            <w:tcW w:w="2129" w:type="dxa"/>
            <w:tcBorders>
              <w:top w:val="nil"/>
              <w:left w:val="single" w:sz="6" w:space="0" w:color="auto"/>
              <w:bottom w:val="single" w:sz="6" w:space="0" w:color="auto"/>
              <w:right w:val="single" w:sz="6" w:space="0" w:color="auto"/>
            </w:tcBorders>
            <w:shd w:val="clear" w:color="auto" w:fill="auto"/>
          </w:tcPr>
          <w:p w:rsidR="00204194" w:rsidRPr="00226471" w:rsidRDefault="00204194" w:rsidP="00380FFF">
            <w:pPr>
              <w:jc w:val="right"/>
              <w:rPr>
                <w:rFonts w:ascii="Tahoma" w:hAnsi="Tahoma" w:cstheme="majorHAnsi"/>
                <w:color w:val="1F497D" w:themeColor="text2"/>
                <w:sz w:val="20"/>
                <w:szCs w:val="20"/>
                <w:lang w:val="en-IE"/>
              </w:rPr>
            </w:pPr>
          </w:p>
        </w:tc>
      </w:tr>
      <w:tr w:rsidR="00327A4F" w:rsidRPr="000A796F" w:rsidTr="007F7984">
        <w:trPr>
          <w:cantSplit/>
          <w:trHeight w:val="859"/>
          <w:jc w:val="center"/>
        </w:trPr>
        <w:tc>
          <w:tcPr>
            <w:tcW w:w="7221" w:type="dxa"/>
            <w:tcBorders>
              <w:top w:val="single" w:sz="6" w:space="0" w:color="auto"/>
              <w:right w:val="single" w:sz="6" w:space="0" w:color="auto"/>
            </w:tcBorders>
            <w:shd w:val="clear" w:color="auto" w:fill="D9D9D9" w:themeFill="background1" w:themeFillShade="D9"/>
            <w:vAlign w:val="center"/>
          </w:tcPr>
          <w:p w:rsidR="00327A4F" w:rsidRPr="00327A4F" w:rsidRDefault="00182929" w:rsidP="005D3558">
            <w:pPr>
              <w:jc w:val="right"/>
              <w:rPr>
                <w:rFonts w:cstheme="minorHAnsi"/>
                <w:b/>
                <w:sz w:val="20"/>
                <w:szCs w:val="20"/>
                <w:lang w:val="en-IE"/>
              </w:rPr>
            </w:pPr>
            <w:r>
              <w:rPr>
                <w:rFonts w:cstheme="minorHAnsi"/>
                <w:b/>
                <w:sz w:val="20"/>
                <w:szCs w:val="20"/>
                <w:lang w:val="en-IE"/>
              </w:rPr>
              <w:t>TOTAL</w:t>
            </w:r>
          </w:p>
        </w:tc>
        <w:tc>
          <w:tcPr>
            <w:tcW w:w="212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rsidR="00327A4F" w:rsidRPr="00226471" w:rsidRDefault="00182929" w:rsidP="00380FFF">
            <w:pPr>
              <w:jc w:val="right"/>
              <w:rPr>
                <w:rFonts w:ascii="Tahoma" w:hAnsi="Tahoma" w:cstheme="majorHAnsi"/>
                <w:color w:val="1F497D" w:themeColor="text2"/>
                <w:sz w:val="20"/>
                <w:szCs w:val="20"/>
                <w:lang w:val="en-IE"/>
              </w:rPr>
            </w:pPr>
            <w:r w:rsidRPr="00226471">
              <w:rPr>
                <w:rFonts w:ascii="Tahoma" w:hAnsi="Tahoma" w:cstheme="majorHAnsi"/>
                <w:color w:val="1F497D" w:themeColor="text2"/>
                <w:sz w:val="20"/>
                <w:szCs w:val="20"/>
                <w:lang w:val="en-IE"/>
              </w:rPr>
              <w:t>€</w:t>
            </w:r>
          </w:p>
        </w:tc>
      </w:tr>
    </w:tbl>
    <w:p w:rsidR="00F80144" w:rsidRDefault="00F80144" w:rsidP="009C7D71">
      <w:pPr>
        <w:rPr>
          <w:lang w:val="en-IE"/>
        </w:rPr>
      </w:pPr>
    </w:p>
    <w:p w:rsidR="005D3558" w:rsidRDefault="005D3558" w:rsidP="009C7D71">
      <w:pPr>
        <w:rPr>
          <w:lang w:val="en-I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top w:w="29" w:type="dxa"/>
          <w:left w:w="86" w:type="dxa"/>
          <w:bottom w:w="29" w:type="dxa"/>
          <w:right w:w="86" w:type="dxa"/>
        </w:tblCellMar>
        <w:tblLook w:val="01E0" w:firstRow="1" w:lastRow="1" w:firstColumn="1" w:lastColumn="1" w:noHBand="0" w:noVBand="0"/>
      </w:tblPr>
      <w:tblGrid>
        <w:gridCol w:w="9350"/>
      </w:tblGrid>
      <w:tr w:rsidR="005D3558" w:rsidRPr="006E5BF7" w:rsidTr="007F7984">
        <w:trPr>
          <w:cantSplit/>
          <w:trHeight w:hRule="exact" w:val="425"/>
          <w:jc w:val="center"/>
        </w:trPr>
        <w:tc>
          <w:tcPr>
            <w:tcW w:w="9360" w:type="dxa"/>
            <w:tcBorders>
              <w:bottom w:val="single" w:sz="6" w:space="0" w:color="auto"/>
            </w:tcBorders>
            <w:shd w:val="clear" w:color="auto" w:fill="D9D9D9" w:themeFill="background1" w:themeFillShade="D9"/>
          </w:tcPr>
          <w:p w:rsidR="005D3558" w:rsidRPr="005D3558" w:rsidRDefault="005D3558" w:rsidP="005D3558">
            <w:pPr>
              <w:rPr>
                <w:rFonts w:cstheme="minorHAnsi"/>
                <w:b/>
                <w:sz w:val="20"/>
                <w:szCs w:val="20"/>
                <w:lang w:val="en-IE"/>
              </w:rPr>
            </w:pPr>
            <w:r w:rsidRPr="005D3558">
              <w:rPr>
                <w:rFonts w:cstheme="minorHAnsi"/>
                <w:b/>
                <w:sz w:val="20"/>
                <w:szCs w:val="20"/>
                <w:lang w:val="en-IE"/>
              </w:rPr>
              <w:t>Additional information</w:t>
            </w:r>
          </w:p>
        </w:tc>
      </w:tr>
      <w:tr w:rsidR="005D3558" w:rsidRPr="006E5BF7" w:rsidTr="007F7984">
        <w:trPr>
          <w:cantSplit/>
          <w:trHeight w:hRule="exact" w:val="1134"/>
          <w:jc w:val="center"/>
        </w:trPr>
        <w:tc>
          <w:tcPr>
            <w:tcW w:w="9360" w:type="dxa"/>
            <w:tcBorders>
              <w:top w:val="single" w:sz="6" w:space="0" w:color="auto"/>
              <w:left w:val="single" w:sz="6" w:space="0" w:color="auto"/>
              <w:bottom w:val="single" w:sz="6" w:space="0" w:color="auto"/>
              <w:right w:val="single" w:sz="6" w:space="0" w:color="auto"/>
            </w:tcBorders>
            <w:shd w:val="clear" w:color="auto" w:fill="auto"/>
          </w:tcPr>
          <w:p w:rsidR="005D3558" w:rsidRPr="00226471" w:rsidRDefault="005D3558" w:rsidP="00006190">
            <w:pPr>
              <w:rPr>
                <w:rFonts w:ascii="Tahoma" w:hAnsi="Tahoma" w:cstheme="majorHAnsi"/>
                <w:color w:val="1F497D" w:themeColor="text2"/>
                <w:sz w:val="20"/>
                <w:szCs w:val="20"/>
                <w:lang w:val="en-IE"/>
              </w:rPr>
            </w:pPr>
          </w:p>
        </w:tc>
      </w:tr>
    </w:tbl>
    <w:p w:rsidR="007E57A0" w:rsidRDefault="007E57A0" w:rsidP="009C7D71">
      <w:pPr>
        <w:rPr>
          <w:lang w:val="en-IE"/>
        </w:rPr>
      </w:pPr>
    </w:p>
    <w:p w:rsidR="007E57A0" w:rsidRDefault="007E57A0">
      <w:pPr>
        <w:rPr>
          <w:lang w:val="en-IE"/>
        </w:rPr>
      </w:pPr>
      <w:r>
        <w:rPr>
          <w:lang w:val="en-IE"/>
        </w:rPr>
        <w:br w:type="page"/>
      </w:r>
    </w:p>
    <w:p w:rsidR="005D3558" w:rsidRDefault="005D3558" w:rsidP="009C7D71">
      <w:pPr>
        <w:rPr>
          <w:lang w:val="en-I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86" w:type="dxa"/>
          <w:bottom w:w="29" w:type="dxa"/>
          <w:right w:w="86" w:type="dxa"/>
        </w:tblCellMar>
        <w:tblLook w:val="01E0" w:firstRow="1" w:lastRow="1" w:firstColumn="1" w:lastColumn="1" w:noHBand="0" w:noVBand="0"/>
      </w:tblPr>
      <w:tblGrid>
        <w:gridCol w:w="2263"/>
        <w:gridCol w:w="2409"/>
        <w:gridCol w:w="4678"/>
      </w:tblGrid>
      <w:tr w:rsidR="00A6604C" w:rsidRPr="000A796F" w:rsidTr="00890CCD">
        <w:trPr>
          <w:cantSplit/>
          <w:trHeight w:val="284"/>
          <w:tblHeader/>
          <w:jc w:val="center"/>
        </w:trPr>
        <w:tc>
          <w:tcPr>
            <w:tcW w:w="9350" w:type="dxa"/>
            <w:gridSpan w:val="3"/>
            <w:shd w:val="clear" w:color="auto" w:fill="808080" w:themeFill="background1" w:themeFillShade="80"/>
            <w:vAlign w:val="center"/>
          </w:tcPr>
          <w:p w:rsidR="00A6604C" w:rsidRPr="000A796F" w:rsidRDefault="003C0C56" w:rsidP="00D7753C">
            <w:pPr>
              <w:pStyle w:val="Heading1"/>
              <w:rPr>
                <w:szCs w:val="20"/>
                <w:lang w:val="en-IE"/>
              </w:rPr>
            </w:pPr>
            <w:r>
              <w:br w:type="page"/>
            </w:r>
            <w:r w:rsidR="00A6604C" w:rsidRPr="000A796F">
              <w:rPr>
                <w:lang w:val="en-IE"/>
              </w:rPr>
              <w:t xml:space="preserve">Section </w:t>
            </w:r>
            <w:r w:rsidR="00D7753C">
              <w:rPr>
                <w:lang w:val="en-IE"/>
              </w:rPr>
              <w:t>4</w:t>
            </w:r>
            <w:r w:rsidR="00A6604C">
              <w:rPr>
                <w:lang w:val="en-IE"/>
              </w:rPr>
              <w:t xml:space="preserve">: </w:t>
            </w:r>
            <w:r w:rsidR="00A6604C">
              <w:rPr>
                <w:caps w:val="0"/>
                <w:lang w:val="en-IE"/>
              </w:rPr>
              <w:t>Partner Organisation Details (if applicable)</w:t>
            </w:r>
          </w:p>
        </w:tc>
      </w:tr>
      <w:tr w:rsidR="00A6604C" w:rsidRPr="000A796F" w:rsidTr="00890CCD">
        <w:trPr>
          <w:cantSplit/>
          <w:trHeight w:val="284"/>
          <w:tblHeader/>
          <w:jc w:val="center"/>
        </w:trPr>
        <w:tc>
          <w:tcPr>
            <w:tcW w:w="9350" w:type="dxa"/>
            <w:gridSpan w:val="3"/>
            <w:shd w:val="clear" w:color="auto" w:fill="808080" w:themeFill="background1" w:themeFillShade="80"/>
            <w:vAlign w:val="center"/>
          </w:tcPr>
          <w:p w:rsidR="00A6604C" w:rsidRPr="00756153" w:rsidRDefault="00A6604C" w:rsidP="00A6604C">
            <w:pPr>
              <w:pStyle w:val="Heading2"/>
              <w:rPr>
                <w:rFonts w:ascii="Calibri" w:hAnsi="Calibri"/>
                <w:sz w:val="24"/>
                <w:szCs w:val="24"/>
                <w:lang w:val="en-IE"/>
              </w:rPr>
            </w:pPr>
            <w:r w:rsidRPr="00445008">
              <w:rPr>
                <w:rFonts w:ascii="Calibri" w:hAnsi="Calibri"/>
                <w:color w:val="D9D9D9" w:themeColor="background1" w:themeShade="D9"/>
                <w:sz w:val="24"/>
                <w:szCs w:val="24"/>
                <w:lang w:val="en-IE"/>
              </w:rPr>
              <w:t xml:space="preserve">Partner 1 </w:t>
            </w:r>
          </w:p>
        </w:tc>
      </w:tr>
      <w:tr w:rsidR="00A6604C" w:rsidRPr="000A796F" w:rsidTr="007F7984">
        <w:trPr>
          <w:cantSplit/>
          <w:trHeight w:val="288"/>
          <w:jc w:val="center"/>
        </w:trPr>
        <w:tc>
          <w:tcPr>
            <w:tcW w:w="9350" w:type="dxa"/>
            <w:gridSpan w:val="3"/>
            <w:tcBorders>
              <w:bottom w:val="single" w:sz="6" w:space="0" w:color="auto"/>
            </w:tcBorders>
            <w:shd w:val="clear" w:color="auto" w:fill="D9D9D9" w:themeFill="background1" w:themeFillShade="D9"/>
            <w:vAlign w:val="center"/>
          </w:tcPr>
          <w:p w:rsidR="00A6604C" w:rsidRPr="004578F4" w:rsidRDefault="00A6604C" w:rsidP="001F1F03">
            <w:pPr>
              <w:pStyle w:val="Heading2"/>
              <w:jc w:val="left"/>
              <w:rPr>
                <w:rFonts w:asciiTheme="minorHAnsi" w:hAnsiTheme="minorHAnsi" w:cstheme="minorHAnsi"/>
                <w:caps w:val="0"/>
                <w:sz w:val="20"/>
                <w:szCs w:val="20"/>
                <w:lang w:val="en-IE"/>
              </w:rPr>
            </w:pPr>
            <w:r w:rsidRPr="004578F4">
              <w:rPr>
                <w:rFonts w:asciiTheme="minorHAnsi" w:hAnsiTheme="minorHAnsi" w:cstheme="minorHAnsi"/>
                <w:caps w:val="0"/>
                <w:sz w:val="20"/>
                <w:szCs w:val="20"/>
                <w:lang w:val="en-IE"/>
              </w:rPr>
              <w:t>Name of Organisation</w:t>
            </w:r>
          </w:p>
        </w:tc>
      </w:tr>
      <w:tr w:rsidR="00A6604C" w:rsidRPr="000A796F" w:rsidTr="007F7984">
        <w:trPr>
          <w:cantSplit/>
          <w:trHeight w:hRule="exact" w:val="425"/>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1F1F03">
            <w:pPr>
              <w:pStyle w:val="Heading2"/>
              <w:jc w:val="left"/>
              <w:rPr>
                <w:rFonts w:ascii="Tahoma" w:hAnsi="Tahoma" w:cstheme="majorHAnsi"/>
                <w:b w:val="0"/>
                <w:caps w:val="0"/>
                <w:color w:val="1F497D" w:themeColor="text2"/>
                <w:sz w:val="20"/>
                <w:szCs w:val="20"/>
                <w:lang w:val="en-IE"/>
              </w:rPr>
            </w:pPr>
          </w:p>
        </w:tc>
      </w:tr>
      <w:tr w:rsidR="00A6604C" w:rsidRPr="000A796F" w:rsidTr="007F7984">
        <w:trPr>
          <w:cantSplit/>
          <w:trHeight w:val="288"/>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A6604C" w:rsidRPr="001101B7" w:rsidRDefault="00A6604C" w:rsidP="001F1F03">
            <w:pPr>
              <w:pStyle w:val="Heading2"/>
              <w:jc w:val="left"/>
              <w:rPr>
                <w:rFonts w:asciiTheme="minorHAnsi" w:hAnsiTheme="minorHAnsi" w:cstheme="minorHAnsi"/>
                <w:b w:val="0"/>
                <w:sz w:val="20"/>
                <w:szCs w:val="20"/>
                <w:lang w:val="en-IE"/>
              </w:rPr>
            </w:pPr>
            <w:r w:rsidRPr="005806C1">
              <w:rPr>
                <w:rFonts w:asciiTheme="minorHAnsi" w:hAnsiTheme="minorHAnsi" w:cstheme="minorHAnsi"/>
                <w:caps w:val="0"/>
                <w:sz w:val="20"/>
                <w:szCs w:val="20"/>
                <w:lang w:val="en-IE"/>
              </w:rPr>
              <w:t>Amount of funding requested under the Dormant Accounts Fund</w:t>
            </w:r>
          </w:p>
        </w:tc>
      </w:tr>
      <w:tr w:rsidR="00A6604C" w:rsidRPr="000A796F" w:rsidTr="007F7984">
        <w:trPr>
          <w:cantSplit/>
          <w:trHeight w:hRule="exact" w:val="425"/>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1F1F03">
            <w:pPr>
              <w:pStyle w:val="Heading2"/>
              <w:jc w:val="left"/>
              <w:rPr>
                <w:rFonts w:ascii="Tahoma" w:hAnsi="Tahoma" w:cstheme="majorHAnsi"/>
                <w:b w:val="0"/>
                <w:caps w:val="0"/>
                <w:color w:val="1F497D" w:themeColor="text2"/>
                <w:sz w:val="20"/>
                <w:szCs w:val="20"/>
                <w:lang w:val="en-IE"/>
              </w:rPr>
            </w:pPr>
          </w:p>
        </w:tc>
      </w:tr>
      <w:tr w:rsidR="00A6604C" w:rsidRPr="000A796F" w:rsidTr="007F7984">
        <w:trPr>
          <w:cantSplit/>
          <w:trHeight w:val="288"/>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pStyle w:val="Heading2"/>
              <w:jc w:val="left"/>
              <w:rPr>
                <w:rFonts w:asciiTheme="minorHAnsi" w:hAnsiTheme="minorHAnsi" w:cstheme="minorHAnsi"/>
                <w:caps w:val="0"/>
                <w:sz w:val="20"/>
                <w:szCs w:val="20"/>
                <w:lang w:val="en-IE"/>
              </w:rPr>
            </w:pPr>
            <w:r w:rsidRPr="004578F4">
              <w:rPr>
                <w:rFonts w:asciiTheme="minorHAnsi" w:hAnsiTheme="minorHAnsi" w:cstheme="minorHAnsi"/>
                <w:caps w:val="0"/>
                <w:sz w:val="20"/>
                <w:szCs w:val="20"/>
                <w:lang w:val="en-IE"/>
              </w:rPr>
              <w:t>Type of Organisation</w:t>
            </w:r>
          </w:p>
        </w:tc>
      </w:tr>
      <w:tr w:rsidR="00A6604C" w:rsidRPr="000A796F" w:rsidTr="007F7984">
        <w:trPr>
          <w:cantSplit/>
          <w:trHeight w:hRule="exact" w:val="425"/>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1F1F03">
            <w:pPr>
              <w:rPr>
                <w:rFonts w:ascii="Tahoma" w:hAnsi="Tahoma" w:cstheme="majorHAnsi"/>
                <w:color w:val="1F497D" w:themeColor="text2"/>
                <w:sz w:val="20"/>
                <w:szCs w:val="20"/>
                <w:lang w:val="en-IE"/>
              </w:rPr>
            </w:pPr>
          </w:p>
        </w:tc>
      </w:tr>
      <w:tr w:rsidR="00A6604C" w:rsidRPr="000A796F" w:rsidTr="007F7984">
        <w:trPr>
          <w:cantSplit/>
          <w:trHeight w:val="259"/>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A6604C" w:rsidRPr="004578F4" w:rsidRDefault="00A6604C" w:rsidP="00006190">
            <w:pPr>
              <w:rPr>
                <w:rFonts w:cstheme="minorHAnsi"/>
                <w:b/>
                <w:sz w:val="20"/>
                <w:szCs w:val="20"/>
                <w:lang w:val="en-IE"/>
              </w:rPr>
            </w:pPr>
            <w:r>
              <w:rPr>
                <w:rFonts w:cstheme="minorHAnsi"/>
                <w:b/>
                <w:sz w:val="20"/>
                <w:szCs w:val="20"/>
                <w:lang w:val="en-IE"/>
              </w:rPr>
              <w:t>Briefly outline the m</w:t>
            </w:r>
            <w:r w:rsidRPr="004578F4">
              <w:rPr>
                <w:rFonts w:cstheme="minorHAnsi"/>
                <w:b/>
                <w:sz w:val="20"/>
                <w:szCs w:val="20"/>
                <w:lang w:val="en-IE"/>
              </w:rPr>
              <w:t>ain activities/services of organisation</w:t>
            </w:r>
            <w:r>
              <w:rPr>
                <w:rFonts w:cstheme="minorHAnsi"/>
                <w:b/>
                <w:sz w:val="20"/>
                <w:szCs w:val="20"/>
                <w:lang w:val="en-IE"/>
              </w:rPr>
              <w:t xml:space="preserve"> </w:t>
            </w:r>
          </w:p>
        </w:tc>
      </w:tr>
      <w:tr w:rsidR="00A6604C" w:rsidRPr="000A796F" w:rsidTr="007F7984">
        <w:trPr>
          <w:cantSplit/>
          <w:trHeight w:hRule="exact" w:val="1134"/>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A6604C" w:rsidRPr="00226471" w:rsidRDefault="00A6604C" w:rsidP="001F1F03">
            <w:pPr>
              <w:rPr>
                <w:rFonts w:ascii="Tahoma" w:hAnsi="Tahoma" w:cstheme="majorHAnsi"/>
                <w:color w:val="1F497D" w:themeColor="text2"/>
                <w:sz w:val="20"/>
                <w:szCs w:val="20"/>
                <w:lang w:val="en-IE"/>
              </w:rPr>
            </w:pPr>
          </w:p>
        </w:tc>
      </w:tr>
      <w:tr w:rsidR="00A6604C" w:rsidRPr="000A796F" w:rsidTr="007F7984">
        <w:trPr>
          <w:cantSplit/>
          <w:trHeight w:val="259"/>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Address</w:t>
            </w:r>
          </w:p>
        </w:tc>
      </w:tr>
      <w:tr w:rsidR="00A6604C" w:rsidRPr="000A796F" w:rsidTr="007F7984">
        <w:trPr>
          <w:cantSplit/>
          <w:trHeight w:hRule="exact" w:val="567"/>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A6604C" w:rsidRPr="00226471" w:rsidRDefault="00A6604C" w:rsidP="001F1F03">
            <w:pPr>
              <w:rPr>
                <w:rFonts w:ascii="Tahoma" w:hAnsi="Tahoma" w:cstheme="majorHAnsi"/>
                <w:color w:val="1F497D" w:themeColor="text2"/>
                <w:sz w:val="20"/>
                <w:szCs w:val="20"/>
                <w:lang w:val="en-IE"/>
              </w:rPr>
            </w:pPr>
          </w:p>
        </w:tc>
      </w:tr>
      <w:tr w:rsidR="00A6604C"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Name of Contact Person</w:t>
            </w:r>
          </w:p>
        </w:tc>
        <w:tc>
          <w:tcPr>
            <w:tcW w:w="4678" w:type="dxa"/>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Position in Organisation</w:t>
            </w:r>
          </w:p>
        </w:tc>
      </w:tr>
      <w:tr w:rsidR="00A6604C"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r>
      <w:tr w:rsidR="00A6604C"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Phone</w:t>
            </w:r>
          </w:p>
        </w:tc>
        <w:tc>
          <w:tcPr>
            <w:tcW w:w="4678" w:type="dxa"/>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Email</w:t>
            </w:r>
          </w:p>
        </w:tc>
      </w:tr>
      <w:tr w:rsidR="00A6604C"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r>
      <w:tr w:rsidR="00A6604C"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Company Number (if applicable)</w:t>
            </w:r>
          </w:p>
        </w:tc>
        <w:tc>
          <w:tcPr>
            <w:tcW w:w="4678" w:type="dxa"/>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Charity Registration Number (if applicable)</w:t>
            </w:r>
          </w:p>
        </w:tc>
      </w:tr>
      <w:tr w:rsidR="00A6604C"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r>
      <w:tr w:rsidR="00A6604C" w:rsidRPr="000A796F" w:rsidTr="007E57A0">
        <w:trPr>
          <w:cantSplit/>
          <w:trHeight w:val="259"/>
          <w:jc w:val="center"/>
        </w:trPr>
        <w:tc>
          <w:tcPr>
            <w:tcW w:w="4672" w:type="dxa"/>
            <w:gridSpan w:val="2"/>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Tax Registration Number</w:t>
            </w:r>
          </w:p>
        </w:tc>
        <w:tc>
          <w:tcPr>
            <w:tcW w:w="4678" w:type="dxa"/>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TCAN (Tax Clearance Access Number)</w:t>
            </w:r>
          </w:p>
        </w:tc>
      </w:tr>
      <w:tr w:rsidR="00A6604C" w:rsidRPr="000A796F" w:rsidTr="007E57A0">
        <w:trPr>
          <w:cantSplit/>
          <w:trHeight w:hRule="exact" w:val="425"/>
          <w:jc w:val="center"/>
        </w:trPr>
        <w:tc>
          <w:tcPr>
            <w:tcW w:w="467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c>
          <w:tcPr>
            <w:tcW w:w="4678" w:type="dxa"/>
            <w:tcBorders>
              <w:top w:val="single" w:sz="6" w:space="0" w:color="auto"/>
              <w:left w:val="single" w:sz="6" w:space="0" w:color="auto"/>
              <w:bottom w:val="single" w:sz="6" w:space="0" w:color="auto"/>
              <w:right w:val="single" w:sz="6" w:space="0" w:color="auto"/>
            </w:tcBorders>
            <w:shd w:val="clear" w:color="auto" w:fill="auto"/>
            <w:vAlign w:val="center"/>
          </w:tcPr>
          <w:p w:rsidR="00A6604C" w:rsidRPr="00226471" w:rsidRDefault="00A6604C" w:rsidP="00380FFF">
            <w:pPr>
              <w:jc w:val="center"/>
              <w:rPr>
                <w:rFonts w:ascii="Tahoma" w:hAnsi="Tahoma" w:cstheme="majorHAnsi"/>
                <w:color w:val="1F497D" w:themeColor="text2"/>
                <w:sz w:val="20"/>
                <w:szCs w:val="20"/>
                <w:lang w:val="en-IE"/>
              </w:rPr>
            </w:pPr>
          </w:p>
        </w:tc>
      </w:tr>
      <w:tr w:rsidR="00A6604C" w:rsidRPr="000A796F" w:rsidTr="007F7984">
        <w:trPr>
          <w:cantSplit/>
          <w:trHeight w:val="259"/>
          <w:jc w:val="center"/>
        </w:trPr>
        <w:tc>
          <w:tcPr>
            <w:tcW w:w="9350" w:type="dxa"/>
            <w:gridSpan w:val="3"/>
            <w:tcBorders>
              <w:top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shd w:val="clear" w:color="auto" w:fill="D9D9D9" w:themeFill="background1" w:themeFillShade="D9"/>
                <w:lang w:val="en-IE"/>
              </w:rPr>
              <w:t>Are the organisation’s accounts audited annually?</w:t>
            </w:r>
          </w:p>
        </w:tc>
      </w:tr>
      <w:tr w:rsidR="006F4D7A" w:rsidRPr="000A796F" w:rsidTr="007F7984">
        <w:trPr>
          <w:cantSplit/>
          <w:trHeight w:hRule="exact" w:val="425"/>
          <w:jc w:val="center"/>
        </w:trPr>
        <w:sdt>
          <w:sdtPr>
            <w:rPr>
              <w:rFonts w:cstheme="minorHAnsi"/>
              <w:b/>
              <w:color w:val="FF0000"/>
              <w:sz w:val="20"/>
              <w:szCs w:val="20"/>
              <w:lang w:val="en-IE"/>
            </w:rPr>
            <w:id w:val="1969463240"/>
            <w:placeholder>
              <w:docPart w:val="4DF7214D16894A0A8B8436C0FAA893B7"/>
            </w:placeholder>
            <w:showingPlcHdr/>
            <w15:color w:val="FF0000"/>
            <w:comboBox>
              <w:listItem w:displayText="Yes" w:value="1"/>
              <w:listItem w:displayText="No" w:value="0"/>
            </w:comboBox>
          </w:sdtPr>
          <w:sdtEndPr/>
          <w:sdtContent>
            <w:tc>
              <w:tcPr>
                <w:tcW w:w="2263" w:type="dxa"/>
                <w:tcBorders>
                  <w:top w:val="single" w:sz="6" w:space="0" w:color="auto"/>
                  <w:left w:val="single" w:sz="6" w:space="0" w:color="auto"/>
                  <w:bottom w:val="single" w:sz="6" w:space="0" w:color="auto"/>
                  <w:right w:val="single" w:sz="6" w:space="0" w:color="auto"/>
                </w:tcBorders>
                <w:shd w:val="clear" w:color="auto" w:fill="auto"/>
                <w:vAlign w:val="center"/>
              </w:tcPr>
              <w:p w:rsidR="006F4D7A" w:rsidRPr="001101B7" w:rsidRDefault="006F4D7A" w:rsidP="006F4D7A">
                <w:pPr>
                  <w:jc w:val="center"/>
                  <w:rPr>
                    <w:rFonts w:cstheme="minorHAnsi"/>
                    <w:sz w:val="20"/>
                    <w:szCs w:val="20"/>
                    <w:lang w:val="en-IE"/>
                  </w:rPr>
                </w:pPr>
                <w:r w:rsidRPr="0044349E">
                  <w:rPr>
                    <w:rStyle w:val="PlaceholderText"/>
                  </w:rPr>
                  <w:t>Choose an item.</w:t>
                </w:r>
              </w:p>
            </w:tc>
          </w:sdtContent>
        </w:sdt>
        <w:tc>
          <w:tcPr>
            <w:tcW w:w="7087" w:type="dxa"/>
            <w:gridSpan w:val="2"/>
            <w:tcBorders>
              <w:left w:val="single" w:sz="6" w:space="0" w:color="auto"/>
              <w:bottom w:val="single" w:sz="6" w:space="0" w:color="auto"/>
            </w:tcBorders>
            <w:shd w:val="clear" w:color="auto" w:fill="auto"/>
            <w:vAlign w:val="center"/>
          </w:tcPr>
          <w:p w:rsidR="006F4D7A" w:rsidRPr="001101B7" w:rsidRDefault="006F4D7A" w:rsidP="001F1F03">
            <w:pPr>
              <w:rPr>
                <w:rFonts w:cstheme="minorHAnsi"/>
                <w:sz w:val="20"/>
                <w:szCs w:val="20"/>
                <w:lang w:val="en-IE"/>
              </w:rPr>
            </w:pPr>
            <w:r>
              <w:rPr>
                <w:rFonts w:cstheme="minorHAnsi"/>
                <w:sz w:val="20"/>
                <w:szCs w:val="20"/>
                <w:lang w:val="en-IE"/>
              </w:rPr>
              <w:t>If ‘No’</w:t>
            </w:r>
            <w:r w:rsidRPr="00D414B2">
              <w:rPr>
                <w:rFonts w:cstheme="minorHAnsi"/>
                <w:sz w:val="20"/>
                <w:szCs w:val="20"/>
                <w:lang w:val="en-IE"/>
              </w:rPr>
              <w:t xml:space="preserve"> what form of financial control is maintained?</w:t>
            </w:r>
            <w:r>
              <w:rPr>
                <w:rFonts w:cstheme="minorHAnsi"/>
                <w:sz w:val="20"/>
                <w:szCs w:val="20"/>
                <w:lang w:val="en-IE"/>
              </w:rPr>
              <w:t xml:space="preserve">’ give detail below: </w:t>
            </w:r>
            <w:r>
              <w:rPr>
                <w:rFonts w:cstheme="minorHAnsi"/>
                <w:sz w:val="20"/>
                <w:szCs w:val="20"/>
                <w:lang w:val="en-IE"/>
              </w:rPr>
              <w:tab/>
            </w:r>
          </w:p>
        </w:tc>
      </w:tr>
      <w:tr w:rsidR="00A6604C" w:rsidRPr="000A796F" w:rsidTr="007F7984">
        <w:trPr>
          <w:cantSplit/>
          <w:trHeight w:hRule="exact" w:val="1134"/>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A6604C" w:rsidRPr="00226471" w:rsidRDefault="00A6604C" w:rsidP="001F1F03">
            <w:pPr>
              <w:rPr>
                <w:rFonts w:ascii="Tahoma" w:hAnsi="Tahoma" w:cstheme="majorHAnsi"/>
                <w:color w:val="1F497D" w:themeColor="text2"/>
                <w:sz w:val="20"/>
                <w:szCs w:val="20"/>
                <w:lang w:val="en-IE"/>
              </w:rPr>
            </w:pPr>
          </w:p>
        </w:tc>
      </w:tr>
      <w:tr w:rsidR="00A6604C" w:rsidRPr="000A796F" w:rsidTr="007F7984">
        <w:trPr>
          <w:cantSplit/>
          <w:trHeight w:val="259"/>
          <w:jc w:val="center"/>
        </w:trPr>
        <w:tc>
          <w:tcPr>
            <w:tcW w:w="9350" w:type="dxa"/>
            <w:gridSpan w:val="3"/>
            <w:tcBorders>
              <w:top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shd w:val="clear" w:color="auto" w:fill="D9D9D9" w:themeFill="background1" w:themeFillShade="D9"/>
                <w:lang w:val="en-IE"/>
              </w:rPr>
              <w:t>Does your organisation currently have a grant agreement with the Department of Justice and Equality? (if yes supply</w:t>
            </w:r>
            <w:r w:rsidRPr="004578F4">
              <w:rPr>
                <w:rFonts w:cstheme="minorHAnsi"/>
                <w:b/>
                <w:sz w:val="20"/>
                <w:szCs w:val="20"/>
                <w:lang w:val="en-IE"/>
              </w:rPr>
              <w:t xml:space="preserve"> details)</w:t>
            </w:r>
          </w:p>
        </w:tc>
      </w:tr>
      <w:tr w:rsidR="006F4D7A" w:rsidRPr="000A796F" w:rsidTr="007F7984">
        <w:trPr>
          <w:cantSplit/>
          <w:trHeight w:hRule="exact" w:val="425"/>
          <w:jc w:val="center"/>
        </w:trPr>
        <w:sdt>
          <w:sdtPr>
            <w:rPr>
              <w:rFonts w:cstheme="minorHAnsi"/>
              <w:b/>
              <w:color w:val="FF0000"/>
              <w:sz w:val="20"/>
              <w:szCs w:val="20"/>
              <w:lang w:val="en-IE"/>
            </w:rPr>
            <w:id w:val="2056348628"/>
            <w:placeholder>
              <w:docPart w:val="6D28520EDB4C45BC8EC9AC56391FB029"/>
            </w:placeholder>
            <w:showingPlcHdr/>
            <w15:color w:val="FF0000"/>
            <w:comboBox>
              <w:listItem w:displayText="Yes" w:value="1"/>
              <w:listItem w:displayText="No" w:value="0"/>
            </w:comboBox>
          </w:sdtPr>
          <w:sdtEndPr/>
          <w:sdtContent>
            <w:tc>
              <w:tcPr>
                <w:tcW w:w="2263" w:type="dxa"/>
                <w:tcBorders>
                  <w:top w:val="single" w:sz="6" w:space="0" w:color="auto"/>
                  <w:left w:val="single" w:sz="6" w:space="0" w:color="auto"/>
                  <w:bottom w:val="single" w:sz="6" w:space="0" w:color="auto"/>
                  <w:right w:val="single" w:sz="6" w:space="0" w:color="auto"/>
                </w:tcBorders>
                <w:shd w:val="clear" w:color="auto" w:fill="auto"/>
                <w:vAlign w:val="center"/>
              </w:tcPr>
              <w:p w:rsidR="006F4D7A" w:rsidRPr="001101B7" w:rsidRDefault="006F4D7A" w:rsidP="006F4D7A">
                <w:pPr>
                  <w:jc w:val="center"/>
                  <w:rPr>
                    <w:rFonts w:cstheme="minorHAnsi"/>
                    <w:sz w:val="20"/>
                    <w:szCs w:val="20"/>
                    <w:lang w:val="en-IE"/>
                  </w:rPr>
                </w:pPr>
                <w:r w:rsidRPr="0044349E">
                  <w:rPr>
                    <w:rStyle w:val="PlaceholderText"/>
                  </w:rPr>
                  <w:t>Choose an item.</w:t>
                </w:r>
              </w:p>
            </w:tc>
          </w:sdtContent>
        </w:sdt>
        <w:tc>
          <w:tcPr>
            <w:tcW w:w="7087" w:type="dxa"/>
            <w:gridSpan w:val="2"/>
            <w:tcBorders>
              <w:left w:val="single" w:sz="6" w:space="0" w:color="auto"/>
              <w:bottom w:val="single" w:sz="6" w:space="0" w:color="auto"/>
            </w:tcBorders>
            <w:shd w:val="clear" w:color="auto" w:fill="auto"/>
            <w:vAlign w:val="center"/>
          </w:tcPr>
          <w:p w:rsidR="006F4D7A" w:rsidRPr="001101B7" w:rsidRDefault="006F4D7A" w:rsidP="001F1F03">
            <w:pPr>
              <w:rPr>
                <w:rFonts w:cstheme="minorHAnsi"/>
                <w:sz w:val="20"/>
                <w:szCs w:val="20"/>
                <w:lang w:val="en-IE"/>
              </w:rPr>
            </w:pPr>
            <w:r>
              <w:rPr>
                <w:rFonts w:cstheme="minorHAnsi"/>
                <w:sz w:val="20"/>
                <w:szCs w:val="20"/>
                <w:lang w:val="en-IE"/>
              </w:rPr>
              <w:t>If ‘Yes’</w:t>
            </w:r>
            <w:r w:rsidRPr="00D414B2">
              <w:rPr>
                <w:rFonts w:cstheme="minorHAnsi"/>
                <w:sz w:val="20"/>
                <w:szCs w:val="20"/>
                <w:lang w:val="en-IE"/>
              </w:rPr>
              <w:t xml:space="preserve"> </w:t>
            </w:r>
            <w:r>
              <w:rPr>
                <w:rFonts w:cstheme="minorHAnsi"/>
                <w:sz w:val="20"/>
                <w:szCs w:val="20"/>
                <w:lang w:val="en-IE"/>
              </w:rPr>
              <w:t xml:space="preserve">supply detail below: </w:t>
            </w:r>
            <w:r>
              <w:rPr>
                <w:rFonts w:cstheme="minorHAnsi"/>
                <w:sz w:val="20"/>
                <w:szCs w:val="20"/>
                <w:lang w:val="en-IE"/>
              </w:rPr>
              <w:tab/>
            </w:r>
          </w:p>
        </w:tc>
      </w:tr>
      <w:tr w:rsidR="00A6604C" w:rsidRPr="000A796F" w:rsidTr="007F7984">
        <w:trPr>
          <w:cantSplit/>
          <w:trHeight w:hRule="exact" w:val="1021"/>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A6604C" w:rsidRPr="00226471" w:rsidRDefault="00A6604C" w:rsidP="001F1F03">
            <w:pPr>
              <w:rPr>
                <w:rFonts w:ascii="Tahoma" w:hAnsi="Tahoma" w:cstheme="majorHAnsi"/>
                <w:color w:val="1F497D" w:themeColor="text2"/>
                <w:sz w:val="20"/>
                <w:szCs w:val="20"/>
                <w:lang w:val="en-IE"/>
              </w:rPr>
            </w:pPr>
          </w:p>
        </w:tc>
      </w:tr>
      <w:tr w:rsidR="00A6604C" w:rsidRPr="000A796F" w:rsidTr="007F7984">
        <w:trPr>
          <w:cantSplit/>
          <w:trHeight w:val="259"/>
          <w:jc w:val="center"/>
        </w:trPr>
        <w:tc>
          <w:tcPr>
            <w:tcW w:w="9350" w:type="dxa"/>
            <w:gridSpan w:val="3"/>
            <w:tcBorders>
              <w:top w:val="single" w:sz="6" w:space="0" w:color="auto"/>
              <w:bottom w:val="single" w:sz="6" w:space="0" w:color="auto"/>
            </w:tcBorders>
            <w:shd w:val="clear" w:color="auto" w:fill="D9D9D9" w:themeFill="background1" w:themeFillShade="D9"/>
            <w:vAlign w:val="center"/>
          </w:tcPr>
          <w:p w:rsidR="00A6604C" w:rsidRPr="004578F4" w:rsidRDefault="00A6604C" w:rsidP="001F1F03">
            <w:pPr>
              <w:rPr>
                <w:rFonts w:cstheme="minorHAnsi"/>
                <w:b/>
                <w:sz w:val="20"/>
                <w:szCs w:val="20"/>
                <w:lang w:val="en-IE"/>
              </w:rPr>
            </w:pPr>
            <w:r w:rsidRPr="004578F4">
              <w:rPr>
                <w:rFonts w:cstheme="minorHAnsi"/>
                <w:b/>
                <w:sz w:val="20"/>
                <w:szCs w:val="20"/>
                <w:lang w:val="en-IE"/>
              </w:rPr>
              <w:t xml:space="preserve">Briefly </w:t>
            </w:r>
            <w:r w:rsidRPr="004578F4">
              <w:rPr>
                <w:rFonts w:cstheme="minorHAnsi"/>
                <w:b/>
                <w:sz w:val="20"/>
                <w:szCs w:val="20"/>
                <w:shd w:val="clear" w:color="auto" w:fill="D9D9D9" w:themeFill="background1" w:themeFillShade="D9"/>
                <w:lang w:val="en-IE"/>
              </w:rPr>
              <w:t>outline previous experience in supporting or delivering activities that benefit the target group</w:t>
            </w:r>
          </w:p>
        </w:tc>
      </w:tr>
      <w:tr w:rsidR="00A6604C" w:rsidRPr="000A796F" w:rsidTr="007F7984">
        <w:trPr>
          <w:cantSplit/>
          <w:trHeight w:hRule="exact" w:val="1021"/>
          <w:jc w:val="center"/>
        </w:trPr>
        <w:tc>
          <w:tcPr>
            <w:tcW w:w="9350" w:type="dxa"/>
            <w:gridSpan w:val="3"/>
            <w:tcBorders>
              <w:top w:val="single" w:sz="6" w:space="0" w:color="auto"/>
              <w:left w:val="single" w:sz="6" w:space="0" w:color="auto"/>
              <w:bottom w:val="single" w:sz="6" w:space="0" w:color="auto"/>
              <w:right w:val="single" w:sz="6" w:space="0" w:color="auto"/>
            </w:tcBorders>
            <w:shd w:val="clear" w:color="auto" w:fill="auto"/>
          </w:tcPr>
          <w:p w:rsidR="00A6604C" w:rsidRPr="00226471" w:rsidRDefault="00A6604C" w:rsidP="001F1F03">
            <w:pPr>
              <w:rPr>
                <w:rFonts w:ascii="Tahoma" w:hAnsi="Tahoma" w:cstheme="majorHAnsi"/>
                <w:color w:val="1F497D" w:themeColor="text2"/>
                <w:sz w:val="20"/>
                <w:szCs w:val="20"/>
                <w:lang w:val="en-IE"/>
              </w:rPr>
            </w:pPr>
          </w:p>
        </w:tc>
      </w:tr>
      <w:tr w:rsidR="00445008" w:rsidRPr="000A796F" w:rsidTr="007F7984">
        <w:trPr>
          <w:cantSplit/>
          <w:trHeight w:hRule="exact" w:val="304"/>
          <w:jc w:val="center"/>
        </w:trPr>
        <w:tc>
          <w:tcPr>
            <w:tcW w:w="9350" w:type="dxa"/>
            <w:gridSpan w:val="3"/>
            <w:tcBorders>
              <w:top w:val="single" w:sz="6" w:space="0" w:color="auto"/>
            </w:tcBorders>
            <w:shd w:val="clear" w:color="auto" w:fill="auto"/>
            <w:vAlign w:val="center"/>
          </w:tcPr>
          <w:p w:rsidR="00445008" w:rsidRPr="00445008" w:rsidRDefault="00445008" w:rsidP="00445008">
            <w:pPr>
              <w:jc w:val="center"/>
              <w:rPr>
                <w:rFonts w:cstheme="minorHAnsi"/>
                <w:b/>
                <w:i/>
                <w:szCs w:val="16"/>
                <w:lang w:val="en-IE"/>
              </w:rPr>
            </w:pPr>
            <w:r w:rsidRPr="00445008">
              <w:rPr>
                <w:rFonts w:cstheme="minorHAnsi"/>
                <w:b/>
                <w:i/>
                <w:szCs w:val="16"/>
                <w:lang w:val="en-IE"/>
              </w:rPr>
              <w:t>If there is more than one partner organisation, please copy and paste this box and complete it for each partner</w:t>
            </w:r>
          </w:p>
        </w:tc>
      </w:tr>
    </w:tbl>
    <w:p w:rsidR="00997454" w:rsidRDefault="00997454">
      <w:pPr>
        <w:rPr>
          <w:lang w:val="en-IE"/>
        </w:rPr>
      </w:pPr>
    </w:p>
    <w:p w:rsidR="00997454" w:rsidRDefault="00997454">
      <w:pPr>
        <w:rPr>
          <w:lang w:val="en-IE"/>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9" w:type="dxa"/>
          <w:left w:w="86" w:type="dxa"/>
          <w:bottom w:w="29" w:type="dxa"/>
          <w:right w:w="86" w:type="dxa"/>
        </w:tblCellMar>
        <w:tblLook w:val="01E0" w:firstRow="1" w:lastRow="1" w:firstColumn="1" w:lastColumn="1" w:noHBand="0" w:noVBand="0"/>
      </w:tblPr>
      <w:tblGrid>
        <w:gridCol w:w="9350"/>
      </w:tblGrid>
      <w:tr w:rsidR="007E472C" w:rsidRPr="000A796F" w:rsidTr="00230F49">
        <w:trPr>
          <w:cantSplit/>
          <w:trHeight w:val="504"/>
          <w:tblHeader/>
          <w:jc w:val="center"/>
        </w:trPr>
        <w:tc>
          <w:tcPr>
            <w:tcW w:w="9350" w:type="dxa"/>
            <w:shd w:val="clear" w:color="auto" w:fill="808080" w:themeFill="background1" w:themeFillShade="80"/>
            <w:vAlign w:val="center"/>
          </w:tcPr>
          <w:p w:rsidR="007E472C" w:rsidRPr="000A796F" w:rsidRDefault="00997454" w:rsidP="000412AA">
            <w:pPr>
              <w:pStyle w:val="Heading1"/>
              <w:rPr>
                <w:szCs w:val="20"/>
                <w:lang w:val="en-IE"/>
              </w:rPr>
            </w:pPr>
            <w:r>
              <w:rPr>
                <w:lang w:val="en-IE"/>
              </w:rPr>
              <w:br w:type="page"/>
            </w:r>
            <w:r w:rsidR="00230F49">
              <w:rPr>
                <w:lang w:val="en-IE"/>
              </w:rPr>
              <w:t>s</w:t>
            </w:r>
            <w:r w:rsidR="007E472C">
              <w:rPr>
                <w:lang w:val="en-IE"/>
              </w:rPr>
              <w:t xml:space="preserve">ection 5: </w:t>
            </w:r>
            <w:r w:rsidR="000412AA">
              <w:rPr>
                <w:lang w:val="en-IE"/>
              </w:rPr>
              <w:t>mandatory declarations</w:t>
            </w:r>
          </w:p>
        </w:tc>
      </w:tr>
      <w:tr w:rsidR="00230F49" w:rsidRPr="000A796F" w:rsidTr="002217C9">
        <w:trPr>
          <w:cantSplit/>
          <w:trHeight w:val="504"/>
          <w:tblHeader/>
          <w:jc w:val="center"/>
        </w:trPr>
        <w:tc>
          <w:tcPr>
            <w:tcW w:w="9350" w:type="dxa"/>
            <w:tcBorders>
              <w:bottom w:val="single" w:sz="4" w:space="0" w:color="808080" w:themeColor="background1" w:themeShade="80"/>
            </w:tcBorders>
            <w:shd w:val="clear" w:color="auto" w:fill="808080" w:themeFill="background1" w:themeFillShade="80"/>
            <w:vAlign w:val="center"/>
          </w:tcPr>
          <w:p w:rsidR="00230F49" w:rsidRPr="00230F49" w:rsidRDefault="00230F49" w:rsidP="00230F49">
            <w:pPr>
              <w:jc w:val="center"/>
              <w:rPr>
                <w:rFonts w:cstheme="minorHAnsi"/>
                <w:b/>
                <w:color w:val="FFFFFF" w:themeColor="background1"/>
                <w:sz w:val="20"/>
                <w:szCs w:val="20"/>
                <w:lang w:val="en-IE"/>
              </w:rPr>
            </w:pPr>
            <w:r w:rsidRPr="00230F49">
              <w:rPr>
                <w:rFonts w:cstheme="minorHAnsi"/>
                <w:b/>
                <w:color w:val="FFFFFF" w:themeColor="background1"/>
                <w:sz w:val="20"/>
                <w:szCs w:val="20"/>
                <w:lang w:val="en-IE"/>
              </w:rPr>
              <w:t>Please read carefully</w:t>
            </w:r>
          </w:p>
        </w:tc>
      </w:tr>
    </w:tbl>
    <w:p w:rsidR="00D82ADA" w:rsidRDefault="00D82ADA" w:rsidP="00D82ADA">
      <w:pPr>
        <w:rPr>
          <w:rFonts w:ascii="Calibri" w:hAnsi="Calibri"/>
          <w:sz w:val="24"/>
          <w:lang w:val="en-IE"/>
        </w:rPr>
      </w:pPr>
    </w:p>
    <w:p w:rsidR="000412AA" w:rsidRPr="000412AA" w:rsidRDefault="000940AD" w:rsidP="00D82ADA">
      <w:pPr>
        <w:jc w:val="both"/>
        <w:rPr>
          <w:rFonts w:ascii="Calibri" w:hAnsi="Calibri"/>
          <w:b/>
          <w:sz w:val="24"/>
          <w:lang w:val="en-IE"/>
        </w:rPr>
      </w:pPr>
      <w:r>
        <w:rPr>
          <w:rFonts w:ascii="Calibri" w:hAnsi="Calibri"/>
          <w:b/>
          <w:sz w:val="24"/>
          <w:lang w:val="en-IE"/>
        </w:rPr>
        <w:t xml:space="preserve">Declaration </w:t>
      </w:r>
    </w:p>
    <w:p w:rsidR="00E846EB" w:rsidRDefault="00003538" w:rsidP="00E846EB">
      <w:pPr>
        <w:jc w:val="both"/>
        <w:rPr>
          <w:rFonts w:ascii="Calibri" w:hAnsi="Calibri"/>
          <w:sz w:val="24"/>
          <w:lang w:val="en-IE"/>
        </w:rPr>
      </w:pPr>
      <w:r w:rsidRPr="007E472C">
        <w:rPr>
          <w:rFonts w:ascii="Calibri" w:hAnsi="Calibri"/>
          <w:sz w:val="24"/>
          <w:lang w:val="en-IE"/>
        </w:rPr>
        <w:lastRenderedPageBreak/>
        <w:t xml:space="preserve">By submitting the application, the Board of Directors/Management Board declare that the information provided in relation to the project described in this application is true and complete to the best of our knowledge and belief.  Attached is a copy of the signed minutes of the Board meeting or a signed letter from our organisation’s Chairperson authorising submission of this </w:t>
      </w:r>
      <w:r w:rsidR="000412AA" w:rsidRPr="007E472C">
        <w:rPr>
          <w:rFonts w:ascii="Calibri" w:hAnsi="Calibri"/>
          <w:sz w:val="24"/>
          <w:lang w:val="en-IE"/>
        </w:rPr>
        <w:t>application. The</w:t>
      </w:r>
      <w:r w:rsidRPr="007E472C">
        <w:rPr>
          <w:rFonts w:ascii="Calibri" w:hAnsi="Calibri"/>
          <w:sz w:val="24"/>
          <w:lang w:val="en-IE"/>
        </w:rPr>
        <w:t xml:space="preserve"> Board of Directors/Management Board acknowledges that any funds awarded must be used for the purpose stated and not used to replace existing funding.  </w:t>
      </w:r>
    </w:p>
    <w:p w:rsidR="00E846EB" w:rsidRDefault="00E846EB" w:rsidP="00E846EB">
      <w:pPr>
        <w:jc w:val="both"/>
        <w:rPr>
          <w:rFonts w:ascii="Calibri" w:hAnsi="Calibri"/>
          <w:sz w:val="24"/>
          <w:lang w:val="en-IE"/>
        </w:rPr>
      </w:pPr>
    </w:p>
    <w:p w:rsidR="00E846EB" w:rsidRPr="000503A7" w:rsidRDefault="000503A7" w:rsidP="000503A7">
      <w:pPr>
        <w:shd w:val="clear" w:color="auto" w:fill="D9D9D9" w:themeFill="background1" w:themeFillShade="D9"/>
        <w:jc w:val="center"/>
        <w:rPr>
          <w:rFonts w:ascii="Calibri" w:hAnsi="Calibri"/>
          <w:i/>
          <w:sz w:val="24"/>
          <w:lang w:val="en-IE"/>
        </w:rPr>
      </w:pPr>
      <w:r>
        <w:rPr>
          <w:rFonts w:ascii="Calibri" w:hAnsi="Calibri"/>
          <w:i/>
          <w:sz w:val="24"/>
          <w:lang w:val="en-IE"/>
        </w:rPr>
        <w:t>**</w:t>
      </w:r>
      <w:r w:rsidR="00E846EB" w:rsidRPr="000503A7">
        <w:rPr>
          <w:rFonts w:ascii="Calibri" w:hAnsi="Calibri"/>
          <w:i/>
          <w:sz w:val="24"/>
          <w:lang w:val="en-IE"/>
        </w:rPr>
        <w:t>Please enclose either a copy of the signed minutes of the Board Meeting or a signed letter from your organisation’s Chairperson authorisin</w:t>
      </w:r>
      <w:r w:rsidR="00060749">
        <w:rPr>
          <w:rFonts w:ascii="Calibri" w:hAnsi="Calibri"/>
          <w:i/>
          <w:sz w:val="24"/>
          <w:lang w:val="en-IE"/>
        </w:rPr>
        <w:t>g submission of the application</w:t>
      </w:r>
      <w:r>
        <w:rPr>
          <w:rFonts w:ascii="Calibri" w:hAnsi="Calibri"/>
          <w:i/>
          <w:sz w:val="24"/>
          <w:lang w:val="en-IE"/>
        </w:rPr>
        <w:t>**</w:t>
      </w:r>
    </w:p>
    <w:p w:rsidR="000412AA" w:rsidRDefault="000412AA" w:rsidP="007E472C">
      <w:pPr>
        <w:jc w:val="both"/>
        <w:rPr>
          <w:rFonts w:ascii="Calibri" w:hAnsi="Calibri"/>
          <w:sz w:val="24"/>
          <w:lang w:val="en-IE"/>
        </w:rPr>
      </w:pPr>
    </w:p>
    <w:p w:rsidR="000412AA" w:rsidRDefault="000412AA" w:rsidP="000503A7">
      <w:pPr>
        <w:jc w:val="both"/>
        <w:rPr>
          <w:rFonts w:ascii="Calibri" w:hAnsi="Calibri"/>
          <w:b/>
          <w:sz w:val="24"/>
          <w:lang w:val="en-IE"/>
        </w:rPr>
      </w:pPr>
      <w:r w:rsidRPr="000412AA">
        <w:rPr>
          <w:rFonts w:ascii="Calibri" w:hAnsi="Calibri"/>
          <w:b/>
          <w:sz w:val="24"/>
          <w:lang w:val="en-IE"/>
        </w:rPr>
        <w:t>Disclosure of Information under the Freedom of Information Act</w:t>
      </w:r>
      <w:r w:rsidR="000940AD">
        <w:rPr>
          <w:rFonts w:ascii="Calibri" w:hAnsi="Calibri"/>
          <w:b/>
          <w:sz w:val="24"/>
          <w:lang w:val="en-IE"/>
        </w:rPr>
        <w:t xml:space="preserve"> 2014</w:t>
      </w:r>
    </w:p>
    <w:p w:rsidR="00003538" w:rsidRDefault="000412AA" w:rsidP="007E472C">
      <w:pPr>
        <w:jc w:val="both"/>
        <w:rPr>
          <w:rFonts w:ascii="Calibri" w:hAnsi="Calibri"/>
          <w:sz w:val="24"/>
          <w:lang w:val="en-IE"/>
        </w:rPr>
      </w:pPr>
      <w:r>
        <w:rPr>
          <w:rFonts w:ascii="Calibri" w:hAnsi="Calibri"/>
          <w:sz w:val="24"/>
          <w:lang w:val="en-IE"/>
        </w:rPr>
        <w:t xml:space="preserve">The Anti-Human Trafficking Unit wishes to remind applicants that the information supplied in the application form and supporting documentation may be released, on request, to third parties, in accordance with the </w:t>
      </w:r>
      <w:r w:rsidR="00E846EB">
        <w:rPr>
          <w:rFonts w:ascii="Calibri" w:hAnsi="Calibri"/>
          <w:sz w:val="24"/>
          <w:lang w:val="en-IE"/>
        </w:rPr>
        <w:t xml:space="preserve">Department’s obligations under the </w:t>
      </w:r>
      <w:r w:rsidR="00003538" w:rsidRPr="007E472C">
        <w:rPr>
          <w:rFonts w:ascii="Calibri" w:hAnsi="Calibri"/>
          <w:sz w:val="24"/>
          <w:lang w:val="en-IE"/>
        </w:rPr>
        <w:t>F</w:t>
      </w:r>
      <w:r w:rsidR="00E846EB">
        <w:rPr>
          <w:rFonts w:ascii="Calibri" w:hAnsi="Calibri"/>
          <w:sz w:val="24"/>
          <w:lang w:val="en-IE"/>
        </w:rPr>
        <w:t>reedom of Information Act 2014</w:t>
      </w:r>
      <w:r w:rsidR="00003538" w:rsidRPr="007E472C">
        <w:rPr>
          <w:rFonts w:ascii="Calibri" w:hAnsi="Calibri"/>
          <w:sz w:val="24"/>
          <w:lang w:val="en-IE"/>
        </w:rPr>
        <w:t>.</w:t>
      </w:r>
    </w:p>
    <w:p w:rsidR="00E846EB" w:rsidRDefault="00E846EB" w:rsidP="007E472C">
      <w:pPr>
        <w:jc w:val="both"/>
        <w:rPr>
          <w:rFonts w:ascii="Calibri" w:hAnsi="Calibri"/>
          <w:sz w:val="24"/>
          <w:lang w:val="en-IE"/>
        </w:rPr>
      </w:pPr>
    </w:p>
    <w:p w:rsidR="00D30611" w:rsidRDefault="00D30611" w:rsidP="007E472C">
      <w:pPr>
        <w:jc w:val="both"/>
        <w:rPr>
          <w:rFonts w:ascii="Calibri" w:hAnsi="Calibri"/>
          <w:sz w:val="24"/>
          <w:lang w:val="en-IE"/>
        </w:rPr>
      </w:pPr>
      <w:r>
        <w:rPr>
          <w:rFonts w:ascii="Calibri" w:hAnsi="Calibri"/>
          <w:sz w:val="24"/>
          <w:lang w:val="en-IE"/>
        </w:rPr>
        <w:t xml:space="preserve">You are asked to consider if any of the information supplied by you in your application should not be disclosed because of sensitivity. If this is the case, you should tell us what information is sensitive and why. The Department will consult with you about </w:t>
      </w:r>
      <w:r w:rsidR="000503A7">
        <w:rPr>
          <w:rFonts w:ascii="Calibri" w:hAnsi="Calibri"/>
          <w:sz w:val="24"/>
          <w:lang w:val="en-IE"/>
        </w:rPr>
        <w:t>sensitive</w:t>
      </w:r>
      <w:r>
        <w:rPr>
          <w:rFonts w:ascii="Calibri" w:hAnsi="Calibri"/>
          <w:sz w:val="24"/>
          <w:lang w:val="en-IE"/>
        </w:rPr>
        <w:t xml:space="preserve"> information before </w:t>
      </w:r>
      <w:r>
        <w:rPr>
          <w:rFonts w:ascii="Calibri" w:hAnsi="Calibri"/>
          <w:sz w:val="24"/>
          <w:lang w:val="en-IE"/>
        </w:rPr>
        <w:lastRenderedPageBreak/>
        <w:t xml:space="preserve">making a decision regarding the release of such information. The Department may, if requested, release information to third parties without further consultation with you, unless you tell us that the information is sensitive. </w:t>
      </w:r>
    </w:p>
    <w:p w:rsidR="00D30611" w:rsidRDefault="00D30611" w:rsidP="007E472C">
      <w:pPr>
        <w:jc w:val="both"/>
        <w:rPr>
          <w:rFonts w:ascii="Calibri" w:hAnsi="Calibri"/>
          <w:sz w:val="24"/>
          <w:lang w:val="en-IE"/>
        </w:rPr>
      </w:pPr>
    </w:p>
    <w:p w:rsidR="000412AA" w:rsidRPr="000412AA" w:rsidRDefault="000412AA" w:rsidP="000503A7">
      <w:pPr>
        <w:jc w:val="both"/>
        <w:rPr>
          <w:rFonts w:ascii="Calibri" w:hAnsi="Calibri"/>
          <w:b/>
          <w:sz w:val="24"/>
          <w:lang w:val="en-IE"/>
        </w:rPr>
      </w:pPr>
      <w:r>
        <w:rPr>
          <w:rFonts w:ascii="Calibri" w:hAnsi="Calibri"/>
          <w:b/>
          <w:sz w:val="24"/>
          <w:lang w:val="en-IE"/>
        </w:rPr>
        <w:t>Disclaimer</w:t>
      </w:r>
    </w:p>
    <w:p w:rsidR="00003538" w:rsidRPr="007E472C" w:rsidRDefault="00003538" w:rsidP="007E472C">
      <w:pPr>
        <w:jc w:val="both"/>
        <w:rPr>
          <w:rFonts w:ascii="Calibri" w:hAnsi="Calibri"/>
          <w:sz w:val="24"/>
          <w:lang w:val="en-IE"/>
        </w:rPr>
      </w:pPr>
      <w:r w:rsidRPr="007E472C">
        <w:rPr>
          <w:rFonts w:ascii="Calibri" w:hAnsi="Calibri"/>
          <w:sz w:val="24"/>
          <w:lang w:val="en-IE"/>
        </w:rPr>
        <w:t>The Board of Directors/Management Board accepts, as a condition for the allocation of funding, that it involves no commitment to any other grants from the Anti-Human Trafficking Unit or the Department of Justice and Equality.  We agree to have the project monitored by the relevant authorities and to allow access to premises and records, as necessary for that purpose.</w:t>
      </w:r>
    </w:p>
    <w:p w:rsidR="00003538" w:rsidRPr="007E472C" w:rsidRDefault="00003538" w:rsidP="007E472C">
      <w:pPr>
        <w:jc w:val="both"/>
        <w:rPr>
          <w:rFonts w:ascii="Calibri" w:hAnsi="Calibri"/>
          <w:sz w:val="24"/>
          <w:lang w:val="en-IE"/>
        </w:rPr>
      </w:pPr>
    </w:p>
    <w:p w:rsidR="00E846EB" w:rsidRDefault="00E846EB" w:rsidP="007E472C">
      <w:pPr>
        <w:jc w:val="both"/>
        <w:rPr>
          <w:rFonts w:ascii="Calibri" w:hAnsi="Calibri"/>
          <w:sz w:val="24"/>
          <w:lang w:val="en-IE"/>
        </w:rPr>
      </w:pPr>
      <w:r>
        <w:rPr>
          <w:rFonts w:ascii="Calibri" w:hAnsi="Calibri"/>
          <w:sz w:val="24"/>
          <w:lang w:val="en-IE"/>
        </w:rPr>
        <w:t xml:space="preserve">It will be a condition of any application for funding that the applicant has read, understood and accepted the following: </w:t>
      </w:r>
    </w:p>
    <w:p w:rsidR="00E846EB" w:rsidRDefault="00E846EB" w:rsidP="007E472C">
      <w:pPr>
        <w:jc w:val="both"/>
        <w:rPr>
          <w:rFonts w:ascii="Calibri" w:hAnsi="Calibri"/>
          <w:sz w:val="24"/>
          <w:lang w:val="en-IE"/>
        </w:rPr>
      </w:pPr>
    </w:p>
    <w:p w:rsidR="00003538" w:rsidRPr="007E472C" w:rsidRDefault="00003538" w:rsidP="007E472C">
      <w:pPr>
        <w:jc w:val="both"/>
        <w:rPr>
          <w:rFonts w:ascii="Calibri" w:hAnsi="Calibri"/>
          <w:sz w:val="24"/>
          <w:lang w:val="en-IE"/>
        </w:rPr>
      </w:pPr>
      <w:r w:rsidRPr="007E472C">
        <w:rPr>
          <w:rFonts w:ascii="Calibri" w:hAnsi="Calibri"/>
          <w:sz w:val="24"/>
          <w:lang w:val="en-IE"/>
        </w:rPr>
        <w:t>The Anti-Human Trafficking Unit and the Department of Justice and Equality shall not be liable to the applicant or any other party in respect of any loss, damage or costs of any nature arising directly or indirectly from:</w:t>
      </w:r>
    </w:p>
    <w:p w:rsidR="00003538" w:rsidRPr="007E472C" w:rsidRDefault="00003538" w:rsidP="007E472C">
      <w:pPr>
        <w:numPr>
          <w:ilvl w:val="0"/>
          <w:numId w:val="1"/>
        </w:numPr>
        <w:jc w:val="both"/>
        <w:rPr>
          <w:rFonts w:ascii="Calibri" w:hAnsi="Calibri"/>
          <w:sz w:val="24"/>
          <w:lang w:val="en-IE"/>
        </w:rPr>
      </w:pPr>
      <w:r w:rsidRPr="007E472C">
        <w:rPr>
          <w:rFonts w:ascii="Calibri" w:hAnsi="Calibri"/>
          <w:sz w:val="24"/>
          <w:lang w:val="en-IE"/>
        </w:rPr>
        <w:t>The application or the subject matter of the application</w:t>
      </w:r>
    </w:p>
    <w:p w:rsidR="00003538" w:rsidRPr="007E472C" w:rsidRDefault="00003538" w:rsidP="007E472C">
      <w:pPr>
        <w:numPr>
          <w:ilvl w:val="0"/>
          <w:numId w:val="1"/>
        </w:numPr>
        <w:jc w:val="both"/>
        <w:rPr>
          <w:rFonts w:ascii="Calibri" w:hAnsi="Calibri"/>
          <w:sz w:val="24"/>
          <w:lang w:val="en-IE"/>
        </w:rPr>
      </w:pPr>
      <w:r w:rsidRPr="007E472C">
        <w:rPr>
          <w:rFonts w:ascii="Calibri" w:hAnsi="Calibri"/>
          <w:sz w:val="24"/>
          <w:lang w:val="en-IE"/>
        </w:rPr>
        <w:t>The rejection for any reason of the application.</w:t>
      </w:r>
    </w:p>
    <w:p w:rsidR="00003538" w:rsidRPr="007E472C" w:rsidRDefault="00003538" w:rsidP="007E472C">
      <w:pPr>
        <w:jc w:val="both"/>
        <w:rPr>
          <w:rFonts w:ascii="Calibri" w:hAnsi="Calibri"/>
          <w:sz w:val="24"/>
          <w:lang w:val="en-IE"/>
        </w:rPr>
      </w:pPr>
    </w:p>
    <w:p w:rsidR="00003538" w:rsidRDefault="00003538" w:rsidP="007E472C">
      <w:pPr>
        <w:jc w:val="both"/>
        <w:rPr>
          <w:rFonts w:ascii="Calibri" w:hAnsi="Calibri"/>
          <w:sz w:val="24"/>
          <w:lang w:val="en-IE"/>
        </w:rPr>
      </w:pPr>
      <w:r w:rsidRPr="007E472C">
        <w:rPr>
          <w:rFonts w:ascii="Calibri" w:hAnsi="Calibri"/>
          <w:sz w:val="24"/>
          <w:lang w:val="en-IE"/>
        </w:rPr>
        <w:t xml:space="preserve">The Anti-Human Trafficking Unit and the Department of Justice and Equality, its servants or agents shall not at any time in any circumstances, be held responsible or liable in relation to any matter whatsoever arising in connection </w:t>
      </w:r>
      <w:r w:rsidRPr="007E472C">
        <w:rPr>
          <w:rFonts w:ascii="Calibri" w:hAnsi="Calibri"/>
          <w:sz w:val="24"/>
          <w:lang w:val="en-IE"/>
        </w:rPr>
        <w:lastRenderedPageBreak/>
        <w:t>with the development, planning construction, operation, management and/or administration of individual projects.</w:t>
      </w:r>
    </w:p>
    <w:p w:rsidR="009869DC" w:rsidRDefault="00230F49" w:rsidP="00230F49">
      <w:pPr>
        <w:jc w:val="center"/>
        <w:rPr>
          <w:rFonts w:ascii="Calibri" w:hAnsi="Calibri"/>
          <w:sz w:val="24"/>
          <w:lang w:val="en-IE"/>
        </w:rPr>
      </w:pPr>
      <w:r>
        <w:rPr>
          <w:rFonts w:ascii="Calibri" w:hAnsi="Calibri"/>
          <w:sz w:val="24"/>
          <w:lang w:val="en-IE"/>
        </w:rPr>
        <w:t>________________________________________</w:t>
      </w:r>
    </w:p>
    <w:sectPr w:rsidR="009869DC" w:rsidSect="00AF292C">
      <w:footerReference w:type="default" r:id="rId12"/>
      <w:pgSz w:w="12240" w:h="15840"/>
      <w:pgMar w:top="284" w:right="1440" w:bottom="17" w:left="1440" w:header="720" w:footer="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334" w:rsidRDefault="00915334">
      <w:r>
        <w:separator/>
      </w:r>
    </w:p>
  </w:endnote>
  <w:endnote w:type="continuationSeparator" w:id="0">
    <w:p w:rsidR="00915334" w:rsidRDefault="0091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809005"/>
      <w:docPartObj>
        <w:docPartGallery w:val="Page Numbers (Bottom of Page)"/>
        <w:docPartUnique/>
      </w:docPartObj>
    </w:sdtPr>
    <w:sdtEndPr/>
    <w:sdtContent>
      <w:sdt>
        <w:sdtPr>
          <w:id w:val="1728636285"/>
          <w:docPartObj>
            <w:docPartGallery w:val="Page Numbers (Top of Page)"/>
            <w:docPartUnique/>
          </w:docPartObj>
        </w:sdtPr>
        <w:sdtEndPr/>
        <w:sdtContent>
          <w:p w:rsidR="00327A4F" w:rsidRDefault="00327A4F">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EA0C4D">
              <w:rPr>
                <w:b/>
                <w:bCs/>
                <w:noProof/>
              </w:rPr>
              <w:t>11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EA0C4D">
              <w:rPr>
                <w:b/>
                <w:bCs/>
                <w:noProof/>
              </w:rPr>
              <w:t>11</w:t>
            </w:r>
            <w:r>
              <w:rPr>
                <w:b/>
                <w:bCs/>
                <w:sz w:val="24"/>
              </w:rPr>
              <w:fldChar w:fldCharType="end"/>
            </w:r>
          </w:p>
        </w:sdtContent>
      </w:sdt>
    </w:sdtContent>
  </w:sdt>
  <w:p w:rsidR="00915334" w:rsidRDefault="00915334" w:rsidP="00EB52A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334" w:rsidRDefault="00915334">
      <w:r>
        <w:separator/>
      </w:r>
    </w:p>
  </w:footnote>
  <w:footnote w:type="continuationSeparator" w:id="0">
    <w:p w:rsidR="00915334" w:rsidRDefault="00915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476C0"/>
    <w:multiLevelType w:val="hybridMultilevel"/>
    <w:tmpl w:val="498C03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626D3171"/>
    <w:multiLevelType w:val="hybridMultilevel"/>
    <w:tmpl w:val="4AA0346A"/>
    <w:lvl w:ilvl="0" w:tplc="FC585E8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96F"/>
    <w:rsid w:val="00003538"/>
    <w:rsid w:val="00006190"/>
    <w:rsid w:val="000077BD"/>
    <w:rsid w:val="00017DD1"/>
    <w:rsid w:val="0002654A"/>
    <w:rsid w:val="00032E90"/>
    <w:rsid w:val="000332AD"/>
    <w:rsid w:val="00036CB5"/>
    <w:rsid w:val="000412AA"/>
    <w:rsid w:val="000447ED"/>
    <w:rsid w:val="000503A7"/>
    <w:rsid w:val="00060749"/>
    <w:rsid w:val="00085333"/>
    <w:rsid w:val="000940AD"/>
    <w:rsid w:val="000A796F"/>
    <w:rsid w:val="000C0676"/>
    <w:rsid w:val="000C1683"/>
    <w:rsid w:val="000C3395"/>
    <w:rsid w:val="000E0C17"/>
    <w:rsid w:val="000E2704"/>
    <w:rsid w:val="001101B7"/>
    <w:rsid w:val="00112335"/>
    <w:rsid w:val="00113A01"/>
    <w:rsid w:val="0011649E"/>
    <w:rsid w:val="001550B6"/>
    <w:rsid w:val="0016303A"/>
    <w:rsid w:val="00182929"/>
    <w:rsid w:val="00190F40"/>
    <w:rsid w:val="001D2340"/>
    <w:rsid w:val="001F7A95"/>
    <w:rsid w:val="00204194"/>
    <w:rsid w:val="00211C3B"/>
    <w:rsid w:val="00226471"/>
    <w:rsid w:val="00230F49"/>
    <w:rsid w:val="00240AF1"/>
    <w:rsid w:val="0024648C"/>
    <w:rsid w:val="002602F0"/>
    <w:rsid w:val="00263B7E"/>
    <w:rsid w:val="002C0936"/>
    <w:rsid w:val="003121BA"/>
    <w:rsid w:val="00326F1B"/>
    <w:rsid w:val="00327A4F"/>
    <w:rsid w:val="00380FFF"/>
    <w:rsid w:val="00384215"/>
    <w:rsid w:val="003C0C56"/>
    <w:rsid w:val="003C4E60"/>
    <w:rsid w:val="0040000F"/>
    <w:rsid w:val="00400969"/>
    <w:rsid w:val="004035E6"/>
    <w:rsid w:val="00415F5F"/>
    <w:rsid w:val="0042038C"/>
    <w:rsid w:val="00440396"/>
    <w:rsid w:val="00445008"/>
    <w:rsid w:val="004577CA"/>
    <w:rsid w:val="004578F4"/>
    <w:rsid w:val="00461DCB"/>
    <w:rsid w:val="00491A66"/>
    <w:rsid w:val="004B66C1"/>
    <w:rsid w:val="004C0867"/>
    <w:rsid w:val="004C4B4D"/>
    <w:rsid w:val="004D64E0"/>
    <w:rsid w:val="004F580B"/>
    <w:rsid w:val="005108D0"/>
    <w:rsid w:val="005129A5"/>
    <w:rsid w:val="005216DB"/>
    <w:rsid w:val="005314CE"/>
    <w:rsid w:val="00532E88"/>
    <w:rsid w:val="005360D4"/>
    <w:rsid w:val="0054754E"/>
    <w:rsid w:val="005516A8"/>
    <w:rsid w:val="005623F0"/>
    <w:rsid w:val="0056338C"/>
    <w:rsid w:val="00565A25"/>
    <w:rsid w:val="00574303"/>
    <w:rsid w:val="005806C1"/>
    <w:rsid w:val="005A0018"/>
    <w:rsid w:val="005B610F"/>
    <w:rsid w:val="005C4CC3"/>
    <w:rsid w:val="005D3558"/>
    <w:rsid w:val="005D4280"/>
    <w:rsid w:val="005F422F"/>
    <w:rsid w:val="00616028"/>
    <w:rsid w:val="00625270"/>
    <w:rsid w:val="00653A0C"/>
    <w:rsid w:val="00653C4C"/>
    <w:rsid w:val="006638AD"/>
    <w:rsid w:val="00671993"/>
    <w:rsid w:val="00682713"/>
    <w:rsid w:val="006E5BF7"/>
    <w:rsid w:val="006F4D7A"/>
    <w:rsid w:val="007170C0"/>
    <w:rsid w:val="00722DE8"/>
    <w:rsid w:val="007324BD"/>
    <w:rsid w:val="00733AC6"/>
    <w:rsid w:val="007344B3"/>
    <w:rsid w:val="007352E9"/>
    <w:rsid w:val="007543A4"/>
    <w:rsid w:val="00756153"/>
    <w:rsid w:val="00770EEA"/>
    <w:rsid w:val="007A0FEB"/>
    <w:rsid w:val="007C49CB"/>
    <w:rsid w:val="007D79E0"/>
    <w:rsid w:val="007E3D81"/>
    <w:rsid w:val="007E472C"/>
    <w:rsid w:val="007E57A0"/>
    <w:rsid w:val="007F7984"/>
    <w:rsid w:val="00804EFD"/>
    <w:rsid w:val="008065EA"/>
    <w:rsid w:val="00815F55"/>
    <w:rsid w:val="00850FE1"/>
    <w:rsid w:val="008627A5"/>
    <w:rsid w:val="008636FA"/>
    <w:rsid w:val="008658E6"/>
    <w:rsid w:val="00884CA6"/>
    <w:rsid w:val="00887861"/>
    <w:rsid w:val="00890CCD"/>
    <w:rsid w:val="00897F74"/>
    <w:rsid w:val="008B3012"/>
    <w:rsid w:val="00900794"/>
    <w:rsid w:val="00915334"/>
    <w:rsid w:val="00920E9A"/>
    <w:rsid w:val="00925A06"/>
    <w:rsid w:val="00932D09"/>
    <w:rsid w:val="009622B2"/>
    <w:rsid w:val="009869DC"/>
    <w:rsid w:val="00987C2A"/>
    <w:rsid w:val="00997454"/>
    <w:rsid w:val="009C7D71"/>
    <w:rsid w:val="009F58BB"/>
    <w:rsid w:val="00A41E64"/>
    <w:rsid w:val="00A4373B"/>
    <w:rsid w:val="00A44C5F"/>
    <w:rsid w:val="00A6604C"/>
    <w:rsid w:val="00A83D5E"/>
    <w:rsid w:val="00AE1F72"/>
    <w:rsid w:val="00AE3A50"/>
    <w:rsid w:val="00AF292C"/>
    <w:rsid w:val="00B04903"/>
    <w:rsid w:val="00B12708"/>
    <w:rsid w:val="00B35C43"/>
    <w:rsid w:val="00B405DB"/>
    <w:rsid w:val="00B41C69"/>
    <w:rsid w:val="00B86923"/>
    <w:rsid w:val="00B96D9F"/>
    <w:rsid w:val="00BB32D8"/>
    <w:rsid w:val="00BC0F25"/>
    <w:rsid w:val="00BE09D6"/>
    <w:rsid w:val="00C10FF1"/>
    <w:rsid w:val="00C30E55"/>
    <w:rsid w:val="00C37321"/>
    <w:rsid w:val="00C5090B"/>
    <w:rsid w:val="00C61C10"/>
    <w:rsid w:val="00C63324"/>
    <w:rsid w:val="00C65AC1"/>
    <w:rsid w:val="00C81188"/>
    <w:rsid w:val="00C92FF3"/>
    <w:rsid w:val="00CB3013"/>
    <w:rsid w:val="00CB5E53"/>
    <w:rsid w:val="00CC6A22"/>
    <w:rsid w:val="00CC7CB7"/>
    <w:rsid w:val="00D02133"/>
    <w:rsid w:val="00D21FCD"/>
    <w:rsid w:val="00D30611"/>
    <w:rsid w:val="00D34CBE"/>
    <w:rsid w:val="00D414B2"/>
    <w:rsid w:val="00D461ED"/>
    <w:rsid w:val="00D53D61"/>
    <w:rsid w:val="00D65F58"/>
    <w:rsid w:val="00D66A94"/>
    <w:rsid w:val="00D7753C"/>
    <w:rsid w:val="00D82ADA"/>
    <w:rsid w:val="00DA5F94"/>
    <w:rsid w:val="00DC5F74"/>
    <w:rsid w:val="00DC6437"/>
    <w:rsid w:val="00DD2A14"/>
    <w:rsid w:val="00DD386A"/>
    <w:rsid w:val="00DD6AF2"/>
    <w:rsid w:val="00DF1BA0"/>
    <w:rsid w:val="00E02B21"/>
    <w:rsid w:val="00E33A75"/>
    <w:rsid w:val="00E33DC8"/>
    <w:rsid w:val="00E630EB"/>
    <w:rsid w:val="00E7542F"/>
    <w:rsid w:val="00E75AE6"/>
    <w:rsid w:val="00E80215"/>
    <w:rsid w:val="00E846EB"/>
    <w:rsid w:val="00E85D93"/>
    <w:rsid w:val="00EA0C4D"/>
    <w:rsid w:val="00EA353A"/>
    <w:rsid w:val="00EB3B17"/>
    <w:rsid w:val="00EB52A5"/>
    <w:rsid w:val="00EC655E"/>
    <w:rsid w:val="00EE33CA"/>
    <w:rsid w:val="00F04B9B"/>
    <w:rsid w:val="00F0626A"/>
    <w:rsid w:val="00F149CC"/>
    <w:rsid w:val="00F242E0"/>
    <w:rsid w:val="00F46364"/>
    <w:rsid w:val="00F74AAD"/>
    <w:rsid w:val="00F80144"/>
    <w:rsid w:val="00FA5201"/>
    <w:rsid w:val="00FD4D65"/>
    <w:rsid w:val="00FF3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42ECE443-7048-4108-81F8-D52A2B508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C17"/>
    <w:rPr>
      <w:rFonts w:asciiTheme="minorHAnsi" w:hAnsiTheme="minorHAnsi"/>
      <w:sz w:val="16"/>
      <w:szCs w:val="24"/>
    </w:rPr>
  </w:style>
  <w:style w:type="paragraph" w:styleId="Heading1">
    <w:name w:val="heading 1"/>
    <w:basedOn w:val="Normal"/>
    <w:next w:val="Normal"/>
    <w:link w:val="Heading1Char"/>
    <w:qFormat/>
    <w:rsid w:val="00400969"/>
    <w:pPr>
      <w:jc w:val="center"/>
      <w:outlineLvl w:val="0"/>
    </w:pPr>
    <w:rPr>
      <w:rFonts w:asciiTheme="majorHAnsi" w:hAnsiTheme="majorHAnsi"/>
      <w:b/>
      <w:caps/>
      <w:color w:val="FFFFFF" w:themeColor="background1"/>
      <w:sz w:val="24"/>
    </w:rPr>
  </w:style>
  <w:style w:type="paragraph" w:styleId="Heading2">
    <w:name w:val="heading 2"/>
    <w:basedOn w:val="Normal"/>
    <w:next w:val="Normal"/>
    <w:link w:val="Heading2Char"/>
    <w:qFormat/>
    <w:rsid w:val="00400969"/>
    <w:pPr>
      <w:jc w:val="center"/>
      <w:outlineLvl w:val="1"/>
    </w:pPr>
    <w:rPr>
      <w:rFonts w:asciiTheme="majorHAnsi" w:hAnsiTheme="majorHAnsi"/>
      <w:b/>
      <w:caps/>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alics">
    <w:name w:val="Italics"/>
    <w:basedOn w:val="Normal"/>
    <w:link w:val="ItalicsChar"/>
    <w:unhideWhenUsed/>
    <w:rsid w:val="00400969"/>
    <w:rPr>
      <w:i/>
      <w:sz w:val="14"/>
    </w:rPr>
  </w:style>
  <w:style w:type="character" w:customStyle="1" w:styleId="ItalicsChar">
    <w:name w:val="Italics Char"/>
    <w:basedOn w:val="DefaultParagraphFont"/>
    <w:link w:val="Italics"/>
    <w:rsid w:val="00400969"/>
    <w:rPr>
      <w:rFonts w:asciiTheme="minorHAnsi" w:hAnsiTheme="minorHAnsi"/>
      <w:i/>
      <w:sz w:val="14"/>
      <w:szCs w:val="24"/>
    </w:rPr>
  </w:style>
  <w:style w:type="paragraph" w:styleId="BalloonText">
    <w:name w:val="Balloon Text"/>
    <w:basedOn w:val="Normal"/>
    <w:semiHidden/>
    <w:unhideWhenUsed/>
    <w:rsid w:val="007324BD"/>
    <w:rPr>
      <w:rFonts w:cs="Tahoma"/>
      <w:szCs w:val="16"/>
    </w:rPr>
  </w:style>
  <w:style w:type="character" w:customStyle="1" w:styleId="Heading1Char">
    <w:name w:val="Heading 1 Char"/>
    <w:basedOn w:val="DefaultParagraphFont"/>
    <w:link w:val="Heading1"/>
    <w:rsid w:val="00400969"/>
    <w:rPr>
      <w:rFonts w:asciiTheme="majorHAnsi" w:hAnsiTheme="majorHAnsi"/>
      <w:b/>
      <w:caps/>
      <w:color w:val="FFFFFF" w:themeColor="background1"/>
      <w:sz w:val="24"/>
      <w:szCs w:val="24"/>
    </w:rPr>
  </w:style>
  <w:style w:type="character" w:customStyle="1" w:styleId="Heading2Char">
    <w:name w:val="Heading 2 Char"/>
    <w:basedOn w:val="Heading1Char"/>
    <w:link w:val="Heading2"/>
    <w:rsid w:val="00400969"/>
    <w:rPr>
      <w:rFonts w:asciiTheme="majorHAnsi" w:hAnsiTheme="majorHAnsi"/>
      <w:b/>
      <w:caps/>
      <w:color w:val="FFFFFF" w:themeColor="background1"/>
      <w:sz w:val="16"/>
      <w:szCs w:val="16"/>
    </w:rPr>
  </w:style>
  <w:style w:type="character" w:styleId="Hyperlink">
    <w:name w:val="Hyperlink"/>
    <w:basedOn w:val="DefaultParagraphFont"/>
    <w:rsid w:val="00FD4D65"/>
    <w:rPr>
      <w:color w:val="0000FF"/>
      <w:u w:val="single"/>
    </w:rPr>
  </w:style>
  <w:style w:type="paragraph" w:customStyle="1" w:styleId="Default">
    <w:name w:val="Default"/>
    <w:rsid w:val="00915334"/>
    <w:pPr>
      <w:autoSpaceDE w:val="0"/>
      <w:autoSpaceDN w:val="0"/>
      <w:adjustRightInd w:val="0"/>
    </w:pPr>
    <w:rPr>
      <w:rFonts w:ascii="Arial" w:hAnsi="Arial" w:cs="Arial"/>
      <w:color w:val="000000"/>
      <w:sz w:val="24"/>
      <w:szCs w:val="24"/>
      <w:lang w:val="en-IE"/>
    </w:rPr>
  </w:style>
  <w:style w:type="paragraph" w:styleId="ListParagraph">
    <w:name w:val="List Paragraph"/>
    <w:basedOn w:val="Normal"/>
    <w:uiPriority w:val="34"/>
    <w:unhideWhenUsed/>
    <w:qFormat/>
    <w:rsid w:val="005516A8"/>
    <w:pPr>
      <w:ind w:left="720"/>
      <w:contextualSpacing/>
    </w:pPr>
  </w:style>
  <w:style w:type="paragraph" w:styleId="Header">
    <w:name w:val="header"/>
    <w:basedOn w:val="Normal"/>
    <w:link w:val="HeaderChar"/>
    <w:unhideWhenUsed/>
    <w:rsid w:val="00565A25"/>
    <w:pPr>
      <w:tabs>
        <w:tab w:val="center" w:pos="4513"/>
        <w:tab w:val="right" w:pos="9026"/>
      </w:tabs>
    </w:pPr>
  </w:style>
  <w:style w:type="character" w:customStyle="1" w:styleId="HeaderChar">
    <w:name w:val="Header Char"/>
    <w:basedOn w:val="DefaultParagraphFont"/>
    <w:link w:val="Header"/>
    <w:rsid w:val="00565A25"/>
    <w:rPr>
      <w:rFonts w:asciiTheme="minorHAnsi" w:hAnsiTheme="minorHAnsi"/>
      <w:sz w:val="16"/>
      <w:szCs w:val="24"/>
    </w:rPr>
  </w:style>
  <w:style w:type="paragraph" w:styleId="Footer">
    <w:name w:val="footer"/>
    <w:basedOn w:val="Normal"/>
    <w:link w:val="FooterChar"/>
    <w:uiPriority w:val="99"/>
    <w:unhideWhenUsed/>
    <w:rsid w:val="00565A25"/>
    <w:pPr>
      <w:tabs>
        <w:tab w:val="center" w:pos="4513"/>
        <w:tab w:val="right" w:pos="9026"/>
      </w:tabs>
    </w:pPr>
  </w:style>
  <w:style w:type="character" w:customStyle="1" w:styleId="FooterChar">
    <w:name w:val="Footer Char"/>
    <w:basedOn w:val="DefaultParagraphFont"/>
    <w:link w:val="Footer"/>
    <w:uiPriority w:val="99"/>
    <w:rsid w:val="00565A25"/>
    <w:rPr>
      <w:rFonts w:asciiTheme="minorHAnsi" w:hAnsiTheme="minorHAnsi"/>
      <w:sz w:val="16"/>
      <w:szCs w:val="24"/>
    </w:rPr>
  </w:style>
  <w:style w:type="table" w:styleId="TableGrid">
    <w:name w:val="Table Grid"/>
    <w:basedOn w:val="TableNormal"/>
    <w:rsid w:val="00D306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414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75DB4738D6845F79202DC9EA9A3CA06"/>
        <w:category>
          <w:name w:val="General"/>
          <w:gallery w:val="placeholder"/>
        </w:category>
        <w:types>
          <w:type w:val="bbPlcHdr"/>
        </w:types>
        <w:behaviors>
          <w:behavior w:val="content"/>
        </w:behaviors>
        <w:guid w:val="{0DA8B407-F484-4602-AD8E-9FA4C2CB7AE3}"/>
      </w:docPartPr>
      <w:docPartBody>
        <w:p w:rsidR="008A5BCF" w:rsidRDefault="00FD5F68" w:rsidP="00FD5F68">
          <w:pPr>
            <w:pStyle w:val="A75DB4738D6845F79202DC9EA9A3CA066"/>
          </w:pPr>
          <w:r w:rsidRPr="0044349E">
            <w:rPr>
              <w:rStyle w:val="PlaceholderText"/>
            </w:rPr>
            <w:t>Choose an item.</w:t>
          </w:r>
        </w:p>
      </w:docPartBody>
    </w:docPart>
    <w:docPart>
      <w:docPartPr>
        <w:name w:val="5FEBF1E64D0B46FA81A0C20170C5C3E0"/>
        <w:category>
          <w:name w:val="General"/>
          <w:gallery w:val="placeholder"/>
        </w:category>
        <w:types>
          <w:type w:val="bbPlcHdr"/>
        </w:types>
        <w:behaviors>
          <w:behavior w:val="content"/>
        </w:behaviors>
        <w:guid w:val="{D9C36630-EBAB-465B-BA5D-3EC59C91C19A}"/>
      </w:docPartPr>
      <w:docPartBody>
        <w:p w:rsidR="008A5BCF" w:rsidRDefault="00FD5F68" w:rsidP="00FD5F68">
          <w:pPr>
            <w:pStyle w:val="5FEBF1E64D0B46FA81A0C20170C5C3E05"/>
          </w:pPr>
          <w:r w:rsidRPr="0044349E">
            <w:rPr>
              <w:rStyle w:val="PlaceholderText"/>
            </w:rPr>
            <w:t>Choose an item.</w:t>
          </w:r>
        </w:p>
      </w:docPartBody>
    </w:docPart>
    <w:docPart>
      <w:docPartPr>
        <w:name w:val="053F0855426C404C98CB6AA652B127CF"/>
        <w:category>
          <w:name w:val="General"/>
          <w:gallery w:val="placeholder"/>
        </w:category>
        <w:types>
          <w:type w:val="bbPlcHdr"/>
        </w:types>
        <w:behaviors>
          <w:behavior w:val="content"/>
        </w:behaviors>
        <w:guid w:val="{5F5A15C8-3581-43EC-8D0E-D0AA648B6083}"/>
      </w:docPartPr>
      <w:docPartBody>
        <w:p w:rsidR="008A5BCF" w:rsidRDefault="00FD5F68" w:rsidP="00FD5F68">
          <w:pPr>
            <w:pStyle w:val="053F0855426C404C98CB6AA652B127CF1"/>
          </w:pPr>
          <w:r w:rsidRPr="0044349E">
            <w:rPr>
              <w:rStyle w:val="PlaceholderText"/>
            </w:rPr>
            <w:t>Choose an item.</w:t>
          </w:r>
        </w:p>
      </w:docPartBody>
    </w:docPart>
    <w:docPart>
      <w:docPartPr>
        <w:name w:val="4DF7214D16894A0A8B8436C0FAA893B7"/>
        <w:category>
          <w:name w:val="General"/>
          <w:gallery w:val="placeholder"/>
        </w:category>
        <w:types>
          <w:type w:val="bbPlcHdr"/>
        </w:types>
        <w:behaviors>
          <w:behavior w:val="content"/>
        </w:behaviors>
        <w:guid w:val="{E6D28E9F-F45E-42E0-8F8A-240B44AF1099}"/>
      </w:docPartPr>
      <w:docPartBody>
        <w:p w:rsidR="008A5BCF" w:rsidRDefault="00FD5F68" w:rsidP="00FD5F68">
          <w:pPr>
            <w:pStyle w:val="4DF7214D16894A0A8B8436C0FAA893B7"/>
          </w:pPr>
          <w:r w:rsidRPr="0044349E">
            <w:rPr>
              <w:rStyle w:val="PlaceholderText"/>
            </w:rPr>
            <w:t>Choose an item.</w:t>
          </w:r>
        </w:p>
      </w:docPartBody>
    </w:docPart>
    <w:docPart>
      <w:docPartPr>
        <w:name w:val="6D28520EDB4C45BC8EC9AC56391FB029"/>
        <w:category>
          <w:name w:val="General"/>
          <w:gallery w:val="placeholder"/>
        </w:category>
        <w:types>
          <w:type w:val="bbPlcHdr"/>
        </w:types>
        <w:behaviors>
          <w:behavior w:val="content"/>
        </w:behaviors>
        <w:guid w:val="{AF77ADE9-0BCA-4BDC-B764-6D189E5C4342}"/>
      </w:docPartPr>
      <w:docPartBody>
        <w:p w:rsidR="008A5BCF" w:rsidRDefault="00FD5F68" w:rsidP="00FD5F68">
          <w:pPr>
            <w:pStyle w:val="6D28520EDB4C45BC8EC9AC56391FB029"/>
          </w:pPr>
          <w:r w:rsidRPr="0044349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F68"/>
    <w:rsid w:val="008A5BCF"/>
    <w:rsid w:val="00FD5F6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5F68"/>
    <w:rPr>
      <w:color w:val="808080"/>
    </w:rPr>
  </w:style>
  <w:style w:type="paragraph" w:customStyle="1" w:styleId="A75DB4738D6845F79202DC9EA9A3CA06">
    <w:name w:val="A75DB4738D6845F79202DC9EA9A3CA06"/>
    <w:rsid w:val="00FD5F68"/>
    <w:pPr>
      <w:spacing w:after="0" w:line="240" w:lineRule="auto"/>
    </w:pPr>
    <w:rPr>
      <w:rFonts w:eastAsia="Times New Roman" w:cs="Times New Roman"/>
      <w:sz w:val="16"/>
      <w:szCs w:val="24"/>
      <w:lang w:val="en-US" w:eastAsia="en-US"/>
    </w:rPr>
  </w:style>
  <w:style w:type="paragraph" w:customStyle="1" w:styleId="A75DB4738D6845F79202DC9EA9A3CA061">
    <w:name w:val="A75DB4738D6845F79202DC9EA9A3CA061"/>
    <w:rsid w:val="00FD5F68"/>
    <w:pPr>
      <w:spacing w:after="0" w:line="240" w:lineRule="auto"/>
    </w:pPr>
    <w:rPr>
      <w:rFonts w:eastAsia="Times New Roman" w:cs="Times New Roman"/>
      <w:sz w:val="16"/>
      <w:szCs w:val="24"/>
      <w:lang w:val="en-US" w:eastAsia="en-US"/>
    </w:rPr>
  </w:style>
  <w:style w:type="paragraph" w:customStyle="1" w:styleId="5FEBF1E64D0B46FA81A0C20170C5C3E0">
    <w:name w:val="5FEBF1E64D0B46FA81A0C20170C5C3E0"/>
    <w:rsid w:val="00FD5F68"/>
  </w:style>
  <w:style w:type="paragraph" w:customStyle="1" w:styleId="A75DB4738D6845F79202DC9EA9A3CA062">
    <w:name w:val="A75DB4738D6845F79202DC9EA9A3CA062"/>
    <w:rsid w:val="00FD5F68"/>
    <w:pPr>
      <w:spacing w:after="0" w:line="240" w:lineRule="auto"/>
    </w:pPr>
    <w:rPr>
      <w:rFonts w:eastAsia="Times New Roman" w:cs="Times New Roman"/>
      <w:sz w:val="16"/>
      <w:szCs w:val="24"/>
      <w:lang w:val="en-US" w:eastAsia="en-US"/>
    </w:rPr>
  </w:style>
  <w:style w:type="paragraph" w:customStyle="1" w:styleId="5FEBF1E64D0B46FA81A0C20170C5C3E01">
    <w:name w:val="5FEBF1E64D0B46FA81A0C20170C5C3E01"/>
    <w:rsid w:val="00FD5F68"/>
    <w:pPr>
      <w:spacing w:after="0" w:line="240" w:lineRule="auto"/>
    </w:pPr>
    <w:rPr>
      <w:rFonts w:eastAsia="Times New Roman" w:cs="Times New Roman"/>
      <w:sz w:val="16"/>
      <w:szCs w:val="24"/>
      <w:lang w:val="en-US" w:eastAsia="en-US"/>
    </w:rPr>
  </w:style>
  <w:style w:type="paragraph" w:customStyle="1" w:styleId="053F0855426C404C98CB6AA652B127CF">
    <w:name w:val="053F0855426C404C98CB6AA652B127CF"/>
    <w:rsid w:val="00FD5F68"/>
  </w:style>
  <w:style w:type="paragraph" w:customStyle="1" w:styleId="A75DB4738D6845F79202DC9EA9A3CA063">
    <w:name w:val="A75DB4738D6845F79202DC9EA9A3CA063"/>
    <w:rsid w:val="00FD5F68"/>
    <w:pPr>
      <w:spacing w:after="0" w:line="240" w:lineRule="auto"/>
    </w:pPr>
    <w:rPr>
      <w:rFonts w:eastAsia="Times New Roman" w:cs="Times New Roman"/>
      <w:sz w:val="16"/>
      <w:szCs w:val="24"/>
      <w:lang w:val="en-US" w:eastAsia="en-US"/>
    </w:rPr>
  </w:style>
  <w:style w:type="paragraph" w:customStyle="1" w:styleId="5FEBF1E64D0B46FA81A0C20170C5C3E02">
    <w:name w:val="5FEBF1E64D0B46FA81A0C20170C5C3E02"/>
    <w:rsid w:val="00FD5F68"/>
    <w:pPr>
      <w:spacing w:after="0" w:line="240" w:lineRule="auto"/>
    </w:pPr>
    <w:rPr>
      <w:rFonts w:eastAsia="Times New Roman" w:cs="Times New Roman"/>
      <w:sz w:val="16"/>
      <w:szCs w:val="24"/>
      <w:lang w:val="en-US" w:eastAsia="en-US"/>
    </w:rPr>
  </w:style>
  <w:style w:type="paragraph" w:customStyle="1" w:styleId="053F0855426C404C98CB6AA652B127CF1">
    <w:name w:val="053F0855426C404C98CB6AA652B127CF1"/>
    <w:rsid w:val="00FD5F68"/>
    <w:pPr>
      <w:spacing w:after="0" w:line="240" w:lineRule="auto"/>
    </w:pPr>
    <w:rPr>
      <w:rFonts w:eastAsia="Times New Roman" w:cs="Times New Roman"/>
      <w:sz w:val="16"/>
      <w:szCs w:val="24"/>
      <w:lang w:val="en-US" w:eastAsia="en-US"/>
    </w:rPr>
  </w:style>
  <w:style w:type="paragraph" w:customStyle="1" w:styleId="A75DB4738D6845F79202DC9EA9A3CA064">
    <w:name w:val="A75DB4738D6845F79202DC9EA9A3CA064"/>
    <w:rsid w:val="00FD5F68"/>
    <w:pPr>
      <w:spacing w:after="0" w:line="240" w:lineRule="auto"/>
    </w:pPr>
    <w:rPr>
      <w:rFonts w:eastAsia="Times New Roman" w:cs="Times New Roman"/>
      <w:sz w:val="16"/>
      <w:szCs w:val="24"/>
      <w:lang w:val="en-US" w:eastAsia="en-US"/>
    </w:rPr>
  </w:style>
  <w:style w:type="paragraph" w:customStyle="1" w:styleId="5FEBF1E64D0B46FA81A0C20170C5C3E03">
    <w:name w:val="5FEBF1E64D0B46FA81A0C20170C5C3E03"/>
    <w:rsid w:val="00FD5F68"/>
    <w:pPr>
      <w:spacing w:after="0" w:line="240" w:lineRule="auto"/>
    </w:pPr>
    <w:rPr>
      <w:rFonts w:eastAsia="Times New Roman" w:cs="Times New Roman"/>
      <w:sz w:val="16"/>
      <w:szCs w:val="24"/>
      <w:lang w:val="en-US" w:eastAsia="en-US"/>
    </w:rPr>
  </w:style>
  <w:style w:type="paragraph" w:customStyle="1" w:styleId="A75DB4738D6845F79202DC9EA9A3CA065">
    <w:name w:val="A75DB4738D6845F79202DC9EA9A3CA065"/>
    <w:rsid w:val="00FD5F68"/>
    <w:pPr>
      <w:spacing w:after="0" w:line="240" w:lineRule="auto"/>
    </w:pPr>
    <w:rPr>
      <w:rFonts w:eastAsia="Times New Roman" w:cs="Times New Roman"/>
      <w:sz w:val="16"/>
      <w:szCs w:val="24"/>
      <w:lang w:val="en-US" w:eastAsia="en-US"/>
    </w:rPr>
  </w:style>
  <w:style w:type="paragraph" w:customStyle="1" w:styleId="5FEBF1E64D0B46FA81A0C20170C5C3E04">
    <w:name w:val="5FEBF1E64D0B46FA81A0C20170C5C3E04"/>
    <w:rsid w:val="00FD5F68"/>
    <w:pPr>
      <w:spacing w:after="0" w:line="240" w:lineRule="auto"/>
    </w:pPr>
    <w:rPr>
      <w:rFonts w:eastAsia="Times New Roman" w:cs="Times New Roman"/>
      <w:sz w:val="16"/>
      <w:szCs w:val="24"/>
      <w:lang w:val="en-US" w:eastAsia="en-US"/>
    </w:rPr>
  </w:style>
  <w:style w:type="paragraph" w:customStyle="1" w:styleId="A75DB4738D6845F79202DC9EA9A3CA066">
    <w:name w:val="A75DB4738D6845F79202DC9EA9A3CA066"/>
    <w:rsid w:val="00FD5F68"/>
    <w:pPr>
      <w:spacing w:after="0" w:line="240" w:lineRule="auto"/>
    </w:pPr>
    <w:rPr>
      <w:rFonts w:eastAsia="Times New Roman" w:cs="Times New Roman"/>
      <w:sz w:val="16"/>
      <w:szCs w:val="24"/>
      <w:lang w:val="en-US" w:eastAsia="en-US"/>
    </w:rPr>
  </w:style>
  <w:style w:type="paragraph" w:customStyle="1" w:styleId="5FEBF1E64D0B46FA81A0C20170C5C3E05">
    <w:name w:val="5FEBF1E64D0B46FA81A0C20170C5C3E05"/>
    <w:rsid w:val="00FD5F68"/>
    <w:pPr>
      <w:spacing w:after="0" w:line="240" w:lineRule="auto"/>
    </w:pPr>
    <w:rPr>
      <w:rFonts w:eastAsia="Times New Roman" w:cs="Times New Roman"/>
      <w:sz w:val="16"/>
      <w:szCs w:val="24"/>
      <w:lang w:val="en-US" w:eastAsia="en-US"/>
    </w:rPr>
  </w:style>
  <w:style w:type="paragraph" w:customStyle="1" w:styleId="4DF7214D16894A0A8B8436C0FAA893B7">
    <w:name w:val="4DF7214D16894A0A8B8436C0FAA893B7"/>
    <w:rsid w:val="00FD5F68"/>
  </w:style>
  <w:style w:type="paragraph" w:customStyle="1" w:styleId="6D28520EDB4C45BC8EC9AC56391FB029">
    <w:name w:val="6D28520EDB4C45BC8EC9AC56391FB029"/>
    <w:rsid w:val="00FD5F68"/>
  </w:style>
  <w:style w:type="paragraph" w:customStyle="1" w:styleId="F148B4BBA5C547D28D73782D08939BF9">
    <w:name w:val="F148B4BBA5C547D28D73782D08939BF9"/>
    <w:rsid w:val="00FD5F68"/>
  </w:style>
  <w:style w:type="paragraph" w:customStyle="1" w:styleId="D8ED0083EDC84E96B3FC5116304E6BD3">
    <w:name w:val="D8ED0083EDC84E96B3FC5116304E6BD3"/>
    <w:rsid w:val="00FD5F68"/>
  </w:style>
  <w:style w:type="paragraph" w:customStyle="1" w:styleId="DB0CB3F9409F4B709EEC48B44DC2AA75">
    <w:name w:val="DB0CB3F9409F4B709EEC48B44DC2AA75"/>
    <w:rsid w:val="00FD5F68"/>
  </w:style>
  <w:style w:type="paragraph" w:customStyle="1" w:styleId="410D6989D7794D9AAAC775651714968B">
    <w:name w:val="410D6989D7794D9AAAC775651714968B"/>
    <w:rsid w:val="00FD5F68"/>
  </w:style>
  <w:style w:type="paragraph" w:customStyle="1" w:styleId="67B5C1EFDEB54899904A00D9C1E1AA12">
    <w:name w:val="67B5C1EFDEB54899904A00D9C1E1AA12"/>
    <w:rsid w:val="00FD5F68"/>
  </w:style>
  <w:style w:type="paragraph" w:customStyle="1" w:styleId="02A041E516E14E2B96258DAAB72C19FD">
    <w:name w:val="02A041E516E14E2B96258DAAB72C19FD"/>
    <w:rsid w:val="00FD5F68"/>
  </w:style>
  <w:style w:type="paragraph" w:customStyle="1" w:styleId="5FF97904D9454831998112C3BB462D5E">
    <w:name w:val="5FF97904D9454831998112C3BB462D5E"/>
    <w:rsid w:val="00FD5F68"/>
  </w:style>
  <w:style w:type="paragraph" w:customStyle="1" w:styleId="DDA195A4FC7B4408ADEFCC889D6E1A8F">
    <w:name w:val="DDA195A4FC7B4408ADEFCC889D6E1A8F"/>
    <w:rsid w:val="00FD5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orm">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3FFAA-C3C8-4337-A182-5E397BA2E1E7}">
  <ds:schemaRefs>
    <ds:schemaRef ds:uri="http://schemas.microsoft.com/sharepoint/v3/contenttype/forms"/>
  </ds:schemaRefs>
</ds:datastoreItem>
</file>

<file path=customXml/itemProps2.xml><?xml version="1.0" encoding="utf-8"?>
<ds:datastoreItem xmlns:ds="http://schemas.openxmlformats.org/officeDocument/2006/customXml" ds:itemID="{36FB5E6E-66B4-458F-8D08-420308F64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B4234F14.dotm</Template>
  <TotalTime>0</TotalTime>
  <Pages>11</Pages>
  <Words>918</Words>
  <Characters>5444</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Membership application form</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Membership application form</dc:title>
  <dc:creator>sullivanl</dc:creator>
  <cp:keywords/>
  <cp:lastModifiedBy>sullivanl</cp:lastModifiedBy>
  <cp:revision>2</cp:revision>
  <cp:lastPrinted>2017-08-02T13:21:00Z</cp:lastPrinted>
  <dcterms:created xsi:type="dcterms:W3CDTF">2017-08-02T15:22:00Z</dcterms:created>
  <dcterms:modified xsi:type="dcterms:W3CDTF">2017-08-02T15:22:00Z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TC010186281033</vt:lpwstr>
  </property>
  <property fmtid="{D5CDD505-2E9C-101B-9397-08002B2CF9AE}" pid="3" name="SW_IntOfficeMacros">
    <vt:lpwstr>Disabled</vt:lpwstr>
  </property>
  <property fmtid="{D5CDD505-2E9C-101B-9397-08002B2CF9AE}" pid="4" name="SW_CustomTitle">
    <vt:lpwstr/>
  </property>
</Properties>
</file>